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9DE2" w14:textId="77777777" w:rsidR="00612066" w:rsidRPr="00F821B2" w:rsidRDefault="00612066" w:rsidP="005409DA">
      <w:pPr>
        <w:tabs>
          <w:tab w:val="center" w:pos="5102"/>
        </w:tabs>
        <w:spacing w:line="240" w:lineRule="atLeast"/>
        <w:jc w:val="center"/>
        <w:rPr>
          <w:sz w:val="26"/>
          <w:szCs w:val="26"/>
        </w:rPr>
      </w:pPr>
      <w:r w:rsidRPr="00F821B2">
        <w:rPr>
          <w:rFonts w:cs="Times New Roman"/>
          <w:spacing w:val="-3"/>
          <w:sz w:val="26"/>
          <w:szCs w:val="26"/>
          <w:lang w:val="es-ES_tradnl"/>
        </w:rPr>
        <w:t xml:space="preserve">PLENO </w:t>
      </w:r>
      <w:r w:rsidR="00CE7848" w:rsidRPr="00F821B2">
        <w:rPr>
          <w:rFonts w:cs="Times New Roman"/>
          <w:spacing w:val="-3"/>
          <w:sz w:val="26"/>
          <w:szCs w:val="26"/>
          <w:lang w:val="es-ES_tradnl"/>
        </w:rPr>
        <w:t>DEL CONSEJO SOCIAL</w:t>
      </w:r>
    </w:p>
    <w:p w14:paraId="74ECDDB6" w14:textId="09B48F59" w:rsidR="00612066" w:rsidRPr="00F821B2" w:rsidRDefault="008807AA"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02-10</w:t>
      </w:r>
      <w:r w:rsidR="008C321A" w:rsidRPr="00F821B2">
        <w:rPr>
          <w:rFonts w:cs="Times New Roman"/>
          <w:spacing w:val="-3"/>
          <w:sz w:val="26"/>
          <w:szCs w:val="26"/>
          <w:lang w:val="es-ES_tradnl"/>
        </w:rPr>
        <w:t>-2024</w:t>
      </w:r>
    </w:p>
    <w:p w14:paraId="3E027D90" w14:textId="77777777" w:rsidR="00563F50" w:rsidRPr="00F821B2" w:rsidRDefault="00563F50">
      <w:pPr>
        <w:rPr>
          <w:rFonts w:cs="Times New Roman"/>
          <w:spacing w:val="-3"/>
          <w:sz w:val="26"/>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67A3C7F7" w14:textId="77777777" w:rsidR="008807AA" w:rsidRPr="00B66C3E" w:rsidRDefault="00563F50" w:rsidP="008807AA">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113B4053" w14:textId="77777777" w:rsidR="008807AA" w:rsidRPr="00B66C3E" w:rsidRDefault="008807AA" w:rsidP="008807AA">
      <w:pPr>
        <w:rPr>
          <w:rFonts w:cs="Times New Roman"/>
          <w:b w:val="0"/>
          <w:bCs w:val="0"/>
          <w:spacing w:val="-3"/>
          <w:sz w:val="26"/>
          <w:szCs w:val="26"/>
          <w:lang w:val="es-ES_tradnl"/>
        </w:rPr>
      </w:pPr>
      <w:r w:rsidRPr="00B66C3E">
        <w:rPr>
          <w:rFonts w:cs="Times New Roman"/>
          <w:bCs w:val="0"/>
          <w:spacing w:val="-3"/>
          <w:sz w:val="26"/>
          <w:szCs w:val="26"/>
          <w:lang w:val="es-ES_tradnl"/>
        </w:rPr>
        <w:t>Presidente</w:t>
      </w:r>
      <w:r w:rsidRPr="00B66C3E">
        <w:rPr>
          <w:rFonts w:cs="Times New Roman"/>
          <w:b w:val="0"/>
          <w:bCs w:val="0"/>
          <w:spacing w:val="-3"/>
          <w:sz w:val="26"/>
          <w:szCs w:val="26"/>
          <w:lang w:val="es-ES_tradnl"/>
        </w:rPr>
        <w:t>:</w:t>
      </w:r>
    </w:p>
    <w:p w14:paraId="291F71B7" w14:textId="77777777" w:rsidR="008807AA" w:rsidRPr="00B66C3E" w:rsidRDefault="008807AA" w:rsidP="008807AA">
      <w:r w:rsidRPr="00B66C3E">
        <w:rPr>
          <w:rFonts w:cs="Times New Roman"/>
          <w:b w:val="0"/>
          <w:bCs w:val="0"/>
          <w:spacing w:val="-3"/>
          <w:sz w:val="26"/>
          <w:szCs w:val="26"/>
          <w:lang w:val="es-ES_tradnl"/>
        </w:rPr>
        <w:t>D. Jesús Nuño de la Rosa Coloma</w:t>
      </w:r>
    </w:p>
    <w:p w14:paraId="365A50D9" w14:textId="77777777" w:rsidR="008807AA" w:rsidRPr="00B66C3E" w:rsidRDefault="008807AA" w:rsidP="008807AA">
      <w:pPr>
        <w:tabs>
          <w:tab w:val="left" w:pos="-720"/>
        </w:tabs>
        <w:spacing w:line="240" w:lineRule="atLeast"/>
        <w:jc w:val="both"/>
        <w:rPr>
          <w:rFonts w:cs="Times New Roman"/>
          <w:bCs w:val="0"/>
          <w:spacing w:val="-3"/>
          <w:sz w:val="26"/>
          <w:szCs w:val="26"/>
          <w:lang w:val="es-ES_tradnl"/>
        </w:rPr>
      </w:pPr>
      <w:r w:rsidRPr="00B66C3E">
        <w:rPr>
          <w:rFonts w:cs="Times New Roman"/>
          <w:bCs w:val="0"/>
          <w:spacing w:val="-3"/>
          <w:sz w:val="26"/>
          <w:szCs w:val="26"/>
          <w:lang w:val="es-ES_tradnl"/>
        </w:rPr>
        <w:t>Vocales:</w:t>
      </w:r>
    </w:p>
    <w:p w14:paraId="41DC66BB"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 Joaquín </w:t>
      </w:r>
      <w:proofErr w:type="spellStart"/>
      <w:r w:rsidRPr="00B66C3E">
        <w:rPr>
          <w:rFonts w:cs="Times New Roman"/>
          <w:b w:val="0"/>
          <w:bCs w:val="0"/>
          <w:spacing w:val="-3"/>
          <w:sz w:val="26"/>
          <w:szCs w:val="26"/>
          <w:lang w:val="es-ES_tradnl"/>
        </w:rPr>
        <w:t>Goyache</w:t>
      </w:r>
      <w:proofErr w:type="spellEnd"/>
      <w:r w:rsidRPr="00B66C3E">
        <w:rPr>
          <w:rFonts w:cs="Times New Roman"/>
          <w:b w:val="0"/>
          <w:bCs w:val="0"/>
          <w:spacing w:val="-3"/>
          <w:sz w:val="26"/>
          <w:szCs w:val="26"/>
          <w:lang w:val="es-ES_tradnl"/>
        </w:rPr>
        <w:t xml:space="preserve"> </w:t>
      </w:r>
      <w:proofErr w:type="spellStart"/>
      <w:r w:rsidRPr="00B66C3E">
        <w:rPr>
          <w:rFonts w:cs="Times New Roman"/>
          <w:b w:val="0"/>
          <w:bCs w:val="0"/>
          <w:spacing w:val="-3"/>
          <w:sz w:val="26"/>
          <w:szCs w:val="26"/>
          <w:lang w:val="es-ES_tradnl"/>
        </w:rPr>
        <w:t>Goñi</w:t>
      </w:r>
      <w:proofErr w:type="spellEnd"/>
    </w:p>
    <w:p w14:paraId="3F5DDBDD"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Dª. Ana </w:t>
      </w:r>
      <w:proofErr w:type="spellStart"/>
      <w:r w:rsidRPr="00B66C3E">
        <w:rPr>
          <w:rFonts w:cs="Times New Roman"/>
          <w:b w:val="0"/>
          <w:bCs w:val="0"/>
          <w:spacing w:val="-3"/>
          <w:sz w:val="26"/>
          <w:szCs w:val="26"/>
          <w:lang w:val="es-ES_tradnl"/>
        </w:rPr>
        <w:t>Cantalejo</w:t>
      </w:r>
      <w:proofErr w:type="spellEnd"/>
      <w:r w:rsidRPr="00B66C3E">
        <w:rPr>
          <w:rFonts w:cs="Times New Roman"/>
          <w:b w:val="0"/>
          <w:bCs w:val="0"/>
          <w:spacing w:val="-3"/>
          <w:sz w:val="26"/>
          <w:szCs w:val="26"/>
          <w:lang w:val="es-ES_tradnl"/>
        </w:rPr>
        <w:t xml:space="preserve"> Martín</w:t>
      </w:r>
    </w:p>
    <w:p w14:paraId="0EC89584"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Raquel Aguilera Izquierdo</w:t>
      </w:r>
    </w:p>
    <w:p w14:paraId="22B8B002"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Pedro Bas Caro</w:t>
      </w:r>
    </w:p>
    <w:p w14:paraId="4D0A06AB" w14:textId="2C594438" w:rsidR="008807AA"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Juana Nieto Torres</w:t>
      </w:r>
    </w:p>
    <w:p w14:paraId="779AED29" w14:textId="6E3A9FCE" w:rsidR="008807AA" w:rsidRDefault="008807AA" w:rsidP="008807AA">
      <w:pPr>
        <w:rPr>
          <w:rFonts w:cs="Times New Roman"/>
          <w:b w:val="0"/>
          <w:bCs w:val="0"/>
          <w:spacing w:val="-3"/>
          <w:sz w:val="26"/>
          <w:szCs w:val="26"/>
          <w:lang w:val="es-ES_tradnl"/>
        </w:rPr>
      </w:pPr>
      <w:r>
        <w:rPr>
          <w:rFonts w:cs="Times New Roman"/>
          <w:b w:val="0"/>
          <w:bCs w:val="0"/>
          <w:spacing w:val="-3"/>
          <w:sz w:val="26"/>
          <w:szCs w:val="26"/>
          <w:lang w:val="es-ES_tradnl"/>
        </w:rPr>
        <w:t>D. Fernando Lezcano López</w:t>
      </w:r>
    </w:p>
    <w:p w14:paraId="6EEA292D" w14:textId="77777777" w:rsidR="008807AA" w:rsidRPr="002138DC" w:rsidRDefault="008807AA" w:rsidP="008807AA">
      <w:pPr>
        <w:rPr>
          <w:rFonts w:cs="Times New Roman"/>
          <w:b w:val="0"/>
          <w:bCs w:val="0"/>
          <w:spacing w:val="-3"/>
          <w:sz w:val="26"/>
          <w:szCs w:val="26"/>
          <w:lang w:val="es-ES_tradnl"/>
        </w:rPr>
      </w:pPr>
      <w:r w:rsidRPr="002138DC">
        <w:rPr>
          <w:rFonts w:cs="Times New Roman"/>
          <w:b w:val="0"/>
          <w:bCs w:val="0"/>
          <w:spacing w:val="-3"/>
          <w:sz w:val="26"/>
          <w:szCs w:val="26"/>
          <w:lang w:val="es-ES_tradnl"/>
        </w:rPr>
        <w:t>Dª Nuria García Piñeiro</w:t>
      </w:r>
    </w:p>
    <w:p w14:paraId="6B7ED71B" w14:textId="77777777" w:rsidR="008807AA" w:rsidRPr="002138DC" w:rsidRDefault="008807AA" w:rsidP="008807AA">
      <w:pPr>
        <w:rPr>
          <w:rFonts w:cs="Times New Roman"/>
          <w:b w:val="0"/>
          <w:bCs w:val="0"/>
          <w:spacing w:val="-3"/>
          <w:sz w:val="26"/>
          <w:szCs w:val="26"/>
          <w:lang w:val="es-ES_tradnl"/>
        </w:rPr>
      </w:pPr>
      <w:r w:rsidRPr="002138DC">
        <w:rPr>
          <w:rFonts w:cs="Times New Roman"/>
          <w:b w:val="0"/>
          <w:bCs w:val="0"/>
          <w:spacing w:val="-3"/>
          <w:sz w:val="26"/>
          <w:szCs w:val="26"/>
          <w:lang w:val="es-ES_tradnl"/>
        </w:rPr>
        <w:t>D. Luis Suarez de Lezo</w:t>
      </w:r>
    </w:p>
    <w:p w14:paraId="67C0C4CE" w14:textId="77777777" w:rsidR="008807AA" w:rsidRPr="002138DC" w:rsidRDefault="008807AA" w:rsidP="008807AA">
      <w:pPr>
        <w:rPr>
          <w:rFonts w:cs="Times New Roman"/>
          <w:b w:val="0"/>
          <w:bCs w:val="0"/>
          <w:spacing w:val="-3"/>
          <w:sz w:val="26"/>
          <w:szCs w:val="26"/>
          <w:lang w:val="es-ES_tradnl"/>
        </w:rPr>
      </w:pPr>
      <w:r w:rsidRPr="002138DC">
        <w:rPr>
          <w:rFonts w:cs="Times New Roman"/>
          <w:b w:val="0"/>
          <w:bCs w:val="0"/>
          <w:spacing w:val="-3"/>
          <w:sz w:val="26"/>
          <w:szCs w:val="26"/>
          <w:lang w:val="es-ES_tradnl"/>
        </w:rPr>
        <w:t>D. Carlos González Bosch</w:t>
      </w:r>
    </w:p>
    <w:p w14:paraId="0E625808" w14:textId="694AF7C3"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Francisco Cabrillo Rodríguez</w:t>
      </w:r>
    </w:p>
    <w:p w14:paraId="6DD7D444"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Jorge Malfeito Gavito</w:t>
      </w:r>
    </w:p>
    <w:p w14:paraId="0BF718BC"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Jose Enrique Núñez Guijarro</w:t>
      </w:r>
    </w:p>
    <w:p w14:paraId="217CAAA8"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Concepción Guerra Martínez</w:t>
      </w:r>
    </w:p>
    <w:p w14:paraId="46440A90" w14:textId="34D8856B" w:rsidR="002138DC" w:rsidRPr="002138DC" w:rsidRDefault="008807AA" w:rsidP="002138DC">
      <w:pPr>
        <w:rPr>
          <w:rFonts w:cs="Times New Roman"/>
          <w:b w:val="0"/>
          <w:bCs w:val="0"/>
          <w:spacing w:val="-3"/>
          <w:sz w:val="26"/>
          <w:szCs w:val="26"/>
          <w:lang w:val="es-ES_tradnl"/>
        </w:rPr>
      </w:pPr>
      <w:r w:rsidRPr="00B66C3E">
        <w:rPr>
          <w:rFonts w:cs="Times New Roman"/>
          <w:b w:val="0"/>
          <w:bCs w:val="0"/>
          <w:spacing w:val="-3"/>
          <w:sz w:val="26"/>
          <w:szCs w:val="26"/>
          <w:lang w:val="es-ES_tradnl"/>
        </w:rPr>
        <w:t>Dª. Virginia Sanz Rodríguez</w:t>
      </w: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6A2D9E6D" w14:textId="27485898" w:rsidR="008807AA" w:rsidRPr="008807AA" w:rsidRDefault="00356C49" w:rsidP="008807AA">
      <w:pPr>
        <w:rPr>
          <w:rFonts w:cs="Times New Roman"/>
          <w:b w:val="0"/>
          <w:sz w:val="26"/>
          <w:szCs w:val="26"/>
          <w:lang w:val="es-ES_tradnl"/>
        </w:rPr>
      </w:pPr>
      <w:r w:rsidRPr="00F821B2">
        <w:rPr>
          <w:rFonts w:cs="Times New Roman"/>
          <w:b w:val="0"/>
          <w:sz w:val="26"/>
          <w:szCs w:val="26"/>
          <w:lang w:val="es-ES_tradnl"/>
        </w:rPr>
        <w:t>-</w:t>
      </w:r>
      <w:r w:rsidR="008807AA" w:rsidRPr="008807AA">
        <w:t xml:space="preserve"> </w:t>
      </w:r>
      <w:r w:rsidR="008807AA">
        <w:rPr>
          <w:rFonts w:cs="Times New Roman"/>
          <w:b w:val="0"/>
          <w:sz w:val="26"/>
          <w:szCs w:val="26"/>
          <w:lang w:val="es-ES_tradnl"/>
        </w:rPr>
        <w:t>Vicerrectora</w:t>
      </w:r>
      <w:r w:rsidR="008807AA" w:rsidRPr="008807AA">
        <w:rPr>
          <w:rFonts w:cs="Times New Roman"/>
          <w:b w:val="0"/>
          <w:sz w:val="26"/>
          <w:szCs w:val="26"/>
          <w:lang w:val="es-ES_tradnl"/>
        </w:rPr>
        <w:t xml:space="preserve"> de Formación Permanente, Empleabilidad y Emprendimiento</w:t>
      </w:r>
    </w:p>
    <w:p w14:paraId="45BE0CAE" w14:textId="77777777" w:rsidR="008807AA" w:rsidRDefault="008807AA" w:rsidP="008807AA">
      <w:pPr>
        <w:rPr>
          <w:rFonts w:cs="Times New Roman"/>
          <w:b w:val="0"/>
          <w:sz w:val="26"/>
          <w:szCs w:val="26"/>
          <w:lang w:val="es-ES_tradnl"/>
        </w:rPr>
      </w:pPr>
      <w:r>
        <w:rPr>
          <w:rFonts w:cs="Times New Roman"/>
          <w:b w:val="0"/>
          <w:sz w:val="26"/>
          <w:szCs w:val="26"/>
          <w:lang w:val="es-ES_tradnl"/>
        </w:rPr>
        <w:t xml:space="preserve">Dª. </w:t>
      </w:r>
      <w:r w:rsidRPr="008807AA">
        <w:rPr>
          <w:rFonts w:cs="Times New Roman"/>
          <w:b w:val="0"/>
          <w:sz w:val="26"/>
          <w:szCs w:val="26"/>
          <w:lang w:val="es-ES_tradnl"/>
        </w:rPr>
        <w:t>María Concepción García Gómez</w:t>
      </w:r>
    </w:p>
    <w:p w14:paraId="7B767CC6" w14:textId="44578AB0" w:rsidR="00356C49" w:rsidRPr="00F821B2" w:rsidRDefault="008807AA" w:rsidP="008807AA">
      <w:pPr>
        <w:rPr>
          <w:rFonts w:cs="Times New Roman"/>
          <w:b w:val="0"/>
          <w:sz w:val="26"/>
          <w:szCs w:val="26"/>
          <w:lang w:val="es-ES_tradnl"/>
        </w:rPr>
      </w:pPr>
      <w:r>
        <w:rPr>
          <w:rFonts w:cs="Times New Roman"/>
          <w:b w:val="0"/>
          <w:sz w:val="26"/>
          <w:szCs w:val="26"/>
          <w:lang w:val="es-ES_tradnl"/>
        </w:rPr>
        <w:t xml:space="preserve">- </w:t>
      </w:r>
      <w:r w:rsidR="00356C49" w:rsidRPr="00F821B2">
        <w:rPr>
          <w:rFonts w:cs="Times New Roman"/>
          <w:b w:val="0"/>
          <w:sz w:val="26"/>
          <w:szCs w:val="26"/>
          <w:lang w:val="es-ES_tradnl"/>
        </w:rPr>
        <w:t xml:space="preserve">Vicerrector de Estudios </w:t>
      </w:r>
    </w:p>
    <w:p w14:paraId="0B9DAE65" w14:textId="77777777" w:rsidR="005C0546" w:rsidRPr="00F821B2" w:rsidRDefault="005C0546" w:rsidP="00356C49">
      <w:pPr>
        <w:rPr>
          <w:rFonts w:cs="Times New Roman"/>
          <w:b w:val="0"/>
          <w:sz w:val="26"/>
          <w:szCs w:val="26"/>
          <w:lang w:val="es-ES_tradnl"/>
        </w:rPr>
      </w:pPr>
      <w:r w:rsidRPr="00F821B2">
        <w:rPr>
          <w:rFonts w:cs="Times New Roman"/>
          <w:b w:val="0"/>
          <w:sz w:val="26"/>
          <w:szCs w:val="26"/>
          <w:lang w:val="es-ES_tradnl"/>
        </w:rPr>
        <w:t xml:space="preserve">D. Víctor Briones </w:t>
      </w:r>
      <w:proofErr w:type="spellStart"/>
      <w:r w:rsidRPr="00F821B2">
        <w:rPr>
          <w:rFonts w:cs="Times New Roman"/>
          <w:b w:val="0"/>
          <w:sz w:val="26"/>
          <w:szCs w:val="26"/>
          <w:lang w:val="es-ES_tradnl"/>
        </w:rPr>
        <w:t>Dieste</w:t>
      </w:r>
      <w:proofErr w:type="spellEnd"/>
    </w:p>
    <w:p w14:paraId="65A813CB" w14:textId="77777777" w:rsidR="005C0546" w:rsidRPr="00F821B2" w:rsidRDefault="005C0546" w:rsidP="005C0546">
      <w:pPr>
        <w:jc w:val="both"/>
        <w:rPr>
          <w:rFonts w:cs="Times New Roman"/>
          <w:b w:val="0"/>
          <w:sz w:val="26"/>
          <w:szCs w:val="26"/>
          <w:lang w:val="es-ES_tradnl"/>
        </w:rPr>
      </w:pPr>
    </w:p>
    <w:p w14:paraId="7C0C42C3" w14:textId="58F77BF6"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332D34">
        <w:rPr>
          <w:rFonts w:cs="Times New Roman"/>
          <w:b w:val="0"/>
          <w:spacing w:val="-3"/>
          <w:sz w:val="26"/>
          <w:szCs w:val="26"/>
          <w:lang w:val="es-ES_tradnl"/>
        </w:rPr>
        <w:t>02 de octubre</w:t>
      </w:r>
      <w:r w:rsidR="008C321A" w:rsidRPr="00F821B2">
        <w:rPr>
          <w:rFonts w:cs="Times New Roman"/>
          <w:b w:val="0"/>
          <w:spacing w:val="-3"/>
          <w:sz w:val="26"/>
          <w:szCs w:val="26"/>
          <w:lang w:val="es-ES_tradnl"/>
        </w:rPr>
        <w:t xml:space="preserve"> </w:t>
      </w:r>
      <w:proofErr w:type="spellStart"/>
      <w:r w:rsidR="008C321A" w:rsidRPr="00F821B2">
        <w:rPr>
          <w:rFonts w:cs="Times New Roman"/>
          <w:b w:val="0"/>
          <w:spacing w:val="-3"/>
          <w:sz w:val="26"/>
          <w:szCs w:val="26"/>
          <w:lang w:val="es-ES_tradnl"/>
        </w:rPr>
        <w:t>de</w:t>
      </w:r>
      <w:proofErr w:type="spellEnd"/>
      <w:r w:rsidR="008C321A" w:rsidRPr="00F821B2">
        <w:rPr>
          <w:rFonts w:cs="Times New Roman"/>
          <w:b w:val="0"/>
          <w:spacing w:val="-3"/>
          <w:sz w:val="26"/>
          <w:szCs w:val="26"/>
          <w:lang w:val="es-ES_tradnl"/>
        </w:rPr>
        <w:t xml:space="preserve"> 2024</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P</w:t>
      </w:r>
      <w:r w:rsidR="00293AD7" w:rsidRPr="00F821B2">
        <w:rPr>
          <w:rFonts w:cs="Times New Roman"/>
          <w:b w:val="0"/>
          <w:bCs w:val="0"/>
          <w:spacing w:val="-3"/>
          <w:sz w:val="26"/>
          <w:szCs w:val="26"/>
          <w:lang w:val="es-ES_tradnl"/>
        </w:rPr>
        <w:t xml:space="preserve">residente,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6BA2BC6E" w14:textId="71F1E714" w:rsidR="0012298C"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2138DC">
        <w:rPr>
          <w:rFonts w:cs="Times New Roman"/>
          <w:b w:val="0"/>
          <w:bCs w:val="0"/>
          <w:spacing w:val="-3"/>
          <w:sz w:val="26"/>
          <w:szCs w:val="26"/>
          <w:lang w:val="es-ES_tradnl" w:eastAsia="es-ES"/>
        </w:rPr>
        <w:t xml:space="preserve"> 10</w:t>
      </w:r>
      <w:r w:rsidR="00243913" w:rsidRPr="00F821B2">
        <w:rPr>
          <w:rFonts w:cs="Times New Roman"/>
          <w:b w:val="0"/>
          <w:bCs w:val="0"/>
          <w:spacing w:val="-3"/>
          <w:sz w:val="26"/>
          <w:szCs w:val="26"/>
          <w:lang w:val="es-ES_tradnl" w:eastAsia="es-ES"/>
        </w:rPr>
        <w:t>:00</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683ADD6E" w14:textId="77777777" w:rsidR="00332D34" w:rsidRPr="00F821B2" w:rsidRDefault="00332D34"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5F941BB" w14:textId="7EE023FC"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lastRenderedPageBreak/>
        <w:t>1.</w:t>
      </w:r>
      <w:r w:rsidRPr="00332D34">
        <w:rPr>
          <w:rFonts w:cs="Times New Roman"/>
          <w:bCs w:val="0"/>
          <w:spacing w:val="-3"/>
          <w:sz w:val="26"/>
          <w:szCs w:val="26"/>
          <w:lang w:val="es-ES_tradnl" w:eastAsia="es-ES"/>
        </w:rPr>
        <w:tab/>
        <w:t>Aprobación si procede del A</w:t>
      </w:r>
      <w:r>
        <w:rPr>
          <w:rFonts w:cs="Times New Roman"/>
          <w:bCs w:val="0"/>
          <w:spacing w:val="-3"/>
          <w:sz w:val="26"/>
          <w:szCs w:val="26"/>
          <w:lang w:val="es-ES_tradnl" w:eastAsia="es-ES"/>
        </w:rPr>
        <w:t>cta de las sesiones anteriores.</w:t>
      </w:r>
    </w:p>
    <w:p w14:paraId="36D5A56C" w14:textId="77D1768D"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2.</w:t>
      </w:r>
      <w:r>
        <w:rPr>
          <w:rFonts w:cs="Times New Roman"/>
          <w:bCs w:val="0"/>
          <w:spacing w:val="-3"/>
          <w:sz w:val="26"/>
          <w:szCs w:val="26"/>
          <w:lang w:val="es-ES_tradnl" w:eastAsia="es-ES"/>
        </w:rPr>
        <w:tab/>
        <w:t xml:space="preserve">Informe del Sr. Presidente. </w:t>
      </w:r>
    </w:p>
    <w:p w14:paraId="28FCEB81" w14:textId="39BDF0BD"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3.</w:t>
      </w:r>
      <w:r>
        <w:rPr>
          <w:rFonts w:cs="Times New Roman"/>
          <w:bCs w:val="0"/>
          <w:spacing w:val="-3"/>
          <w:sz w:val="26"/>
          <w:szCs w:val="26"/>
          <w:lang w:val="es-ES_tradnl" w:eastAsia="es-ES"/>
        </w:rPr>
        <w:tab/>
        <w:t>Informe del Sr. Rector.</w:t>
      </w:r>
    </w:p>
    <w:p w14:paraId="78A650BC" w14:textId="37025FC2"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4.</w:t>
      </w:r>
      <w:r w:rsidRPr="00332D34">
        <w:rPr>
          <w:rFonts w:cs="Times New Roman"/>
          <w:bCs w:val="0"/>
          <w:spacing w:val="-3"/>
          <w:sz w:val="26"/>
          <w:szCs w:val="26"/>
          <w:lang w:val="es-ES_tradnl" w:eastAsia="es-ES"/>
        </w:rPr>
        <w:tab/>
      </w:r>
      <w:r>
        <w:rPr>
          <w:rFonts w:cs="Times New Roman"/>
          <w:bCs w:val="0"/>
          <w:spacing w:val="-3"/>
          <w:sz w:val="26"/>
          <w:szCs w:val="26"/>
          <w:lang w:val="es-ES_tradnl" w:eastAsia="es-ES"/>
        </w:rPr>
        <w:t>Modificaciones presupuestarias.</w:t>
      </w:r>
    </w:p>
    <w:p w14:paraId="4678EC52" w14:textId="027E1D92"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5.</w:t>
      </w:r>
      <w:r w:rsidRPr="00332D34">
        <w:rPr>
          <w:rFonts w:cs="Times New Roman"/>
          <w:bCs w:val="0"/>
          <w:spacing w:val="-3"/>
          <w:sz w:val="26"/>
          <w:szCs w:val="26"/>
          <w:lang w:val="es-ES_tradnl" w:eastAsia="es-ES"/>
        </w:rPr>
        <w:tab/>
        <w:t>Importe de matrícula de Títulos que ex</w:t>
      </w:r>
      <w:r>
        <w:rPr>
          <w:rFonts w:cs="Times New Roman"/>
          <w:bCs w:val="0"/>
          <w:spacing w:val="-3"/>
          <w:sz w:val="26"/>
          <w:szCs w:val="26"/>
          <w:lang w:val="es-ES_tradnl" w:eastAsia="es-ES"/>
        </w:rPr>
        <w:t xml:space="preserve">igen titulación universitaria. </w:t>
      </w:r>
    </w:p>
    <w:p w14:paraId="5C8F21B4" w14:textId="4B0DAE86"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6.</w:t>
      </w:r>
      <w:r w:rsidRPr="00332D34">
        <w:rPr>
          <w:rFonts w:cs="Times New Roman"/>
          <w:bCs w:val="0"/>
          <w:spacing w:val="-3"/>
          <w:sz w:val="26"/>
          <w:szCs w:val="26"/>
          <w:lang w:val="es-ES_tradnl" w:eastAsia="es-ES"/>
        </w:rPr>
        <w:tab/>
        <w:t>Aprobación, si procede, del Informe de Viabilidad del nuevo título de Grado en Ciencias de la Actividad Física y el Deporte de la Facultad de Educación - Centro de Formación del Profesorado y Facultad de Enferm</w:t>
      </w:r>
      <w:r>
        <w:rPr>
          <w:rFonts w:cs="Times New Roman"/>
          <w:bCs w:val="0"/>
          <w:spacing w:val="-3"/>
          <w:sz w:val="26"/>
          <w:szCs w:val="26"/>
          <w:lang w:val="es-ES_tradnl" w:eastAsia="es-ES"/>
        </w:rPr>
        <w:t>ería, Fisioterapia y Podología.</w:t>
      </w:r>
    </w:p>
    <w:p w14:paraId="5AF5FE13" w14:textId="355394D2"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7.</w:t>
      </w:r>
      <w:r w:rsidRPr="00332D34">
        <w:rPr>
          <w:rFonts w:cs="Times New Roman"/>
          <w:bCs w:val="0"/>
          <w:spacing w:val="-3"/>
          <w:sz w:val="26"/>
          <w:szCs w:val="26"/>
          <w:lang w:val="es-ES_tradnl" w:eastAsia="es-ES"/>
        </w:rPr>
        <w:tab/>
        <w:t>Aprobación, si procede, del Informe de Viabilidad del nuevo título de Máster Universitario en Marketing de la Facultad de Cienc</w:t>
      </w:r>
      <w:r>
        <w:rPr>
          <w:rFonts w:cs="Times New Roman"/>
          <w:bCs w:val="0"/>
          <w:spacing w:val="-3"/>
          <w:sz w:val="26"/>
          <w:szCs w:val="26"/>
          <w:lang w:val="es-ES_tradnl" w:eastAsia="es-ES"/>
        </w:rPr>
        <w:t>ias Económicas y Empresariales.</w:t>
      </w:r>
    </w:p>
    <w:p w14:paraId="510CBF00" w14:textId="0DCD5B11"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8.</w:t>
      </w:r>
      <w:r w:rsidRPr="00332D34">
        <w:rPr>
          <w:rFonts w:cs="Times New Roman"/>
          <w:bCs w:val="0"/>
          <w:spacing w:val="-3"/>
          <w:sz w:val="26"/>
          <w:szCs w:val="26"/>
          <w:lang w:val="es-ES_tradnl" w:eastAsia="es-ES"/>
        </w:rPr>
        <w:tab/>
        <w:t xml:space="preserve">Aprobación, si procede, del Informe de Viabilidad del nuevo título de Máster Universitario en </w:t>
      </w:r>
      <w:proofErr w:type="spellStart"/>
      <w:r w:rsidRPr="00332D34">
        <w:rPr>
          <w:rFonts w:cs="Times New Roman"/>
          <w:bCs w:val="0"/>
          <w:spacing w:val="-3"/>
          <w:sz w:val="26"/>
          <w:szCs w:val="26"/>
          <w:lang w:val="es-ES_tradnl" w:eastAsia="es-ES"/>
        </w:rPr>
        <w:t>Neuroeducación</w:t>
      </w:r>
      <w:proofErr w:type="spellEnd"/>
      <w:r w:rsidRPr="00332D34">
        <w:rPr>
          <w:rFonts w:cs="Times New Roman"/>
          <w:bCs w:val="0"/>
          <w:spacing w:val="-3"/>
          <w:sz w:val="26"/>
          <w:szCs w:val="26"/>
          <w:lang w:val="es-ES_tradnl" w:eastAsia="es-ES"/>
        </w:rPr>
        <w:t xml:space="preserve"> de la Facultad de Educación - Centr</w:t>
      </w:r>
      <w:r>
        <w:rPr>
          <w:rFonts w:cs="Times New Roman"/>
          <w:bCs w:val="0"/>
          <w:spacing w:val="-3"/>
          <w:sz w:val="26"/>
          <w:szCs w:val="26"/>
          <w:lang w:val="es-ES_tradnl" w:eastAsia="es-ES"/>
        </w:rPr>
        <w:t>o de Formación del Profesorado.</w:t>
      </w:r>
    </w:p>
    <w:p w14:paraId="6606FF46" w14:textId="1A2B6236" w:rsidR="00332D34" w:rsidRPr="00332D34"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Pr>
          <w:rFonts w:cs="Times New Roman"/>
          <w:bCs w:val="0"/>
          <w:spacing w:val="-3"/>
          <w:sz w:val="26"/>
          <w:szCs w:val="26"/>
          <w:lang w:val="es-ES_tradnl" w:eastAsia="es-ES"/>
        </w:rPr>
        <w:t>9.</w:t>
      </w:r>
      <w:r>
        <w:rPr>
          <w:rFonts w:cs="Times New Roman"/>
          <w:bCs w:val="0"/>
          <w:spacing w:val="-3"/>
          <w:sz w:val="26"/>
          <w:szCs w:val="26"/>
          <w:lang w:val="es-ES_tradnl" w:eastAsia="es-ES"/>
        </w:rPr>
        <w:tab/>
        <w:t>Asuntos Varios</w:t>
      </w:r>
    </w:p>
    <w:p w14:paraId="5D23C65D" w14:textId="357C05A9" w:rsidR="003400C3" w:rsidRDefault="00332D34" w:rsidP="00332D34">
      <w:pPr>
        <w:tabs>
          <w:tab w:val="left" w:pos="-720"/>
        </w:tabs>
        <w:autoSpaceDN w:val="0"/>
        <w:adjustRightInd w:val="0"/>
        <w:spacing w:line="240" w:lineRule="atLeast"/>
        <w:jc w:val="both"/>
        <w:rPr>
          <w:rFonts w:cs="Times New Roman"/>
          <w:bCs w:val="0"/>
          <w:spacing w:val="-3"/>
          <w:sz w:val="26"/>
          <w:szCs w:val="26"/>
          <w:lang w:val="es-ES_tradnl" w:eastAsia="es-ES"/>
        </w:rPr>
      </w:pPr>
      <w:r w:rsidRPr="00332D34">
        <w:rPr>
          <w:rFonts w:cs="Times New Roman"/>
          <w:bCs w:val="0"/>
          <w:spacing w:val="-3"/>
          <w:sz w:val="26"/>
          <w:szCs w:val="26"/>
          <w:lang w:val="es-ES_tradnl" w:eastAsia="es-ES"/>
        </w:rPr>
        <w:t>10.</w:t>
      </w:r>
      <w:r w:rsidRPr="00332D34">
        <w:rPr>
          <w:rFonts w:cs="Times New Roman"/>
          <w:bCs w:val="0"/>
          <w:spacing w:val="-3"/>
          <w:sz w:val="26"/>
          <w:szCs w:val="26"/>
          <w:lang w:val="es-ES_tradnl" w:eastAsia="es-ES"/>
        </w:rPr>
        <w:tab/>
        <w:t>Ruegos y preguntas</w:t>
      </w:r>
    </w:p>
    <w:p w14:paraId="2BBB8CF9" w14:textId="7CB04958" w:rsidR="003400C3" w:rsidRPr="00F821B2" w:rsidRDefault="003400C3" w:rsidP="002138DC">
      <w:pPr>
        <w:tabs>
          <w:tab w:val="left" w:pos="-720"/>
        </w:tabs>
        <w:spacing w:line="240" w:lineRule="atLeast"/>
        <w:jc w:val="both"/>
        <w:rPr>
          <w:rFonts w:cs="Times New Roman"/>
          <w:spacing w:val="-3"/>
          <w:sz w:val="26"/>
          <w:szCs w:val="26"/>
          <w:lang w:val="es-ES_tradnl"/>
        </w:rPr>
      </w:pPr>
    </w:p>
    <w:p w14:paraId="7F6B2241" w14:textId="1BA87BB2" w:rsidR="000E063E" w:rsidRDefault="000E063E" w:rsidP="003400C3">
      <w:pPr>
        <w:tabs>
          <w:tab w:val="left" w:pos="-720"/>
        </w:tabs>
        <w:spacing w:line="240" w:lineRule="atLeast"/>
        <w:jc w:val="both"/>
        <w:rPr>
          <w:rFonts w:cs="Times New Roman"/>
          <w:spacing w:val="-3"/>
          <w:sz w:val="26"/>
          <w:szCs w:val="26"/>
          <w:lang w:val="es-ES_tradnl"/>
        </w:rPr>
      </w:pPr>
    </w:p>
    <w:p w14:paraId="299E2552" w14:textId="77777777" w:rsidR="00560CF9" w:rsidRDefault="00560CF9" w:rsidP="003400C3">
      <w:pPr>
        <w:tabs>
          <w:tab w:val="left" w:pos="-720"/>
        </w:tabs>
        <w:spacing w:line="240" w:lineRule="atLeast"/>
        <w:jc w:val="both"/>
        <w:rPr>
          <w:rFonts w:cs="Times New Roman"/>
          <w:spacing w:val="-3"/>
          <w:sz w:val="26"/>
          <w:szCs w:val="26"/>
          <w:lang w:val="es-ES_tradnl"/>
        </w:rPr>
      </w:pPr>
    </w:p>
    <w:p w14:paraId="4C0E1BF0" w14:textId="38A58BE7"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332D34">
        <w:rPr>
          <w:rFonts w:cs="Times New Roman"/>
          <w:spacing w:val="-3"/>
          <w:sz w:val="26"/>
          <w:szCs w:val="26"/>
          <w:lang w:val="es-ES_tradnl"/>
        </w:rPr>
        <w:t>S SESIO</w:t>
      </w:r>
      <w:r w:rsidR="009829AA" w:rsidRPr="00F821B2">
        <w:rPr>
          <w:rFonts w:cs="Times New Roman"/>
          <w:spacing w:val="-3"/>
          <w:sz w:val="26"/>
          <w:szCs w:val="26"/>
          <w:lang w:val="es-ES_tradnl"/>
        </w:rPr>
        <w:t>N</w:t>
      </w:r>
      <w:r w:rsidR="00332D34">
        <w:rPr>
          <w:rFonts w:cs="Times New Roman"/>
          <w:spacing w:val="-3"/>
          <w:sz w:val="26"/>
          <w:szCs w:val="26"/>
          <w:lang w:val="es-ES_tradnl"/>
        </w:rPr>
        <w:t>ES</w:t>
      </w:r>
      <w:r w:rsidR="00CC6762" w:rsidRPr="00F821B2">
        <w:rPr>
          <w:rFonts w:cs="Times New Roman"/>
          <w:spacing w:val="-3"/>
          <w:sz w:val="26"/>
          <w:szCs w:val="26"/>
          <w:lang w:val="es-ES_tradnl"/>
        </w:rPr>
        <w:t xml:space="preserve"> ANTERIOR</w:t>
      </w:r>
      <w:r w:rsidR="00332D34">
        <w:rPr>
          <w:rFonts w:cs="Times New Roman"/>
          <w:spacing w:val="-3"/>
          <w:sz w:val="26"/>
          <w:szCs w:val="26"/>
          <w:lang w:val="es-ES_tradnl"/>
        </w:rPr>
        <w:t>ES</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761A8A2D" w:rsidR="005B604B" w:rsidRPr="00F821B2"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332D34">
        <w:rPr>
          <w:rFonts w:cs="Times New Roman"/>
          <w:b w:val="0"/>
          <w:spacing w:val="-3"/>
          <w:sz w:val="26"/>
          <w:szCs w:val="26"/>
          <w:lang w:val="es-ES_tradnl"/>
        </w:rPr>
        <w:t>aprueban</w:t>
      </w:r>
      <w:r w:rsidRPr="00F821B2">
        <w:rPr>
          <w:rFonts w:cs="Times New Roman"/>
          <w:b w:val="0"/>
          <w:spacing w:val="-3"/>
          <w:sz w:val="26"/>
          <w:szCs w:val="26"/>
          <w:lang w:val="es-ES_tradnl"/>
        </w:rPr>
        <w:t xml:space="preserve"> por unanimidad </w:t>
      </w:r>
      <w:r w:rsidR="00332D34">
        <w:rPr>
          <w:rFonts w:cs="Times New Roman"/>
          <w:b w:val="0"/>
          <w:spacing w:val="-3"/>
          <w:sz w:val="26"/>
          <w:szCs w:val="26"/>
          <w:lang w:val="es-ES_tradnl"/>
        </w:rPr>
        <w:t>las</w:t>
      </w:r>
      <w:r w:rsidRPr="00F821B2">
        <w:rPr>
          <w:rFonts w:cs="Times New Roman"/>
          <w:b w:val="0"/>
          <w:spacing w:val="-3"/>
          <w:sz w:val="26"/>
          <w:szCs w:val="26"/>
          <w:lang w:val="es-ES_tradnl"/>
        </w:rPr>
        <w:t xml:space="preserve"> acta</w:t>
      </w:r>
      <w:r w:rsidR="00332D34">
        <w:rPr>
          <w:rFonts w:cs="Times New Roman"/>
          <w:b w:val="0"/>
          <w:spacing w:val="-3"/>
          <w:sz w:val="26"/>
          <w:szCs w:val="26"/>
          <w:lang w:val="es-ES_tradnl"/>
        </w:rPr>
        <w:t>s</w:t>
      </w:r>
      <w:r w:rsidRPr="00F821B2">
        <w:rPr>
          <w:rFonts w:cs="Times New Roman"/>
          <w:b w:val="0"/>
          <w:spacing w:val="-3"/>
          <w:sz w:val="26"/>
          <w:szCs w:val="26"/>
          <w:lang w:val="es-ES_tradnl"/>
        </w:rPr>
        <w:t xml:space="preserve"> de </w:t>
      </w:r>
      <w:r w:rsidR="00100498">
        <w:rPr>
          <w:rFonts w:cs="Times New Roman"/>
          <w:b w:val="0"/>
          <w:spacing w:val="-3"/>
          <w:sz w:val="26"/>
          <w:szCs w:val="26"/>
          <w:lang w:val="es-ES_tradnl"/>
        </w:rPr>
        <w:t>06 y 19 de septiembre</w:t>
      </w:r>
      <w:r w:rsidR="00DD7F52">
        <w:rPr>
          <w:rFonts w:cs="Times New Roman"/>
          <w:b w:val="0"/>
          <w:spacing w:val="-3"/>
          <w:sz w:val="26"/>
          <w:szCs w:val="26"/>
          <w:lang w:val="es-ES_tradnl"/>
        </w:rPr>
        <w:t xml:space="preserve"> de 2024</w:t>
      </w:r>
      <w:r w:rsidR="00100498">
        <w:rPr>
          <w:rFonts w:cs="Times New Roman"/>
          <w:b w:val="0"/>
          <w:spacing w:val="-3"/>
          <w:sz w:val="26"/>
          <w:szCs w:val="26"/>
          <w:lang w:val="es-ES_tradnl"/>
        </w:rPr>
        <w:t>.</w:t>
      </w:r>
      <w:r w:rsidR="00DD7F52">
        <w:rPr>
          <w:rFonts w:cs="Times New Roman"/>
          <w:b w:val="0"/>
          <w:spacing w:val="-3"/>
          <w:sz w:val="26"/>
          <w:szCs w:val="26"/>
          <w:lang w:val="es-ES_tradnl"/>
        </w:rPr>
        <w:t xml:space="preserve"> </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68AA63DA" w14:textId="77777777" w:rsidR="006B6E1F" w:rsidRPr="00F821B2" w:rsidRDefault="00DF20B4" w:rsidP="001051DB">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1051DB" w:rsidRPr="00F821B2">
        <w:rPr>
          <w:rFonts w:cs="Times New Roman"/>
          <w:spacing w:val="-3"/>
          <w:sz w:val="26"/>
          <w:szCs w:val="26"/>
          <w:lang w:val="es-ES_tradnl"/>
        </w:rPr>
        <w:t>INFORME DEL SR. PRESIDENTE.</w:t>
      </w:r>
    </w:p>
    <w:p w14:paraId="6BC597E8" w14:textId="77777777" w:rsidR="002F59A1" w:rsidRPr="00F20CFA" w:rsidRDefault="002F59A1" w:rsidP="002F59A1">
      <w:pPr>
        <w:tabs>
          <w:tab w:val="left" w:pos="-720"/>
        </w:tabs>
        <w:spacing w:line="240" w:lineRule="atLeast"/>
        <w:jc w:val="both"/>
        <w:rPr>
          <w:rFonts w:cs="Times New Roman"/>
          <w:b w:val="0"/>
          <w:spacing w:val="-3"/>
          <w:sz w:val="26"/>
          <w:szCs w:val="26"/>
          <w:lang w:val="es-ES_tradnl"/>
        </w:rPr>
      </w:pPr>
    </w:p>
    <w:p w14:paraId="41E4FA2D" w14:textId="74F618C1" w:rsidR="00100498" w:rsidRPr="00100498" w:rsidRDefault="00F20CFA" w:rsidP="00100498">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Pr="00F20CFA">
        <w:rPr>
          <w:rFonts w:cs="Times New Roman"/>
          <w:spacing w:val="-3"/>
          <w:sz w:val="26"/>
          <w:szCs w:val="26"/>
          <w:lang w:val="es-ES_tradnl"/>
        </w:rPr>
        <w:t>El Sr. Presidente</w:t>
      </w:r>
      <w:r w:rsidR="00AA2BC1">
        <w:rPr>
          <w:rFonts w:cs="Times New Roman"/>
          <w:b w:val="0"/>
          <w:spacing w:val="-3"/>
          <w:sz w:val="26"/>
          <w:szCs w:val="26"/>
          <w:lang w:val="es-ES_tradnl"/>
        </w:rPr>
        <w:t xml:space="preserve"> felicita</w:t>
      </w:r>
      <w:r w:rsidR="00100498" w:rsidRPr="00100498">
        <w:rPr>
          <w:rFonts w:cs="Times New Roman"/>
          <w:b w:val="0"/>
          <w:spacing w:val="-3"/>
          <w:sz w:val="26"/>
          <w:szCs w:val="26"/>
          <w:lang w:val="es-ES_tradnl"/>
        </w:rPr>
        <w:t xml:space="preserve"> a la universidad y al Rector por el comienzo de</w:t>
      </w:r>
      <w:r w:rsidR="00AA2BC1">
        <w:rPr>
          <w:rFonts w:cs="Times New Roman"/>
          <w:b w:val="0"/>
          <w:spacing w:val="-3"/>
          <w:sz w:val="26"/>
          <w:szCs w:val="26"/>
          <w:lang w:val="es-ES_tradnl"/>
        </w:rPr>
        <w:t xml:space="preserve"> este curso académico. Les desea a todos</w:t>
      </w:r>
      <w:r w:rsidR="00100498" w:rsidRPr="00100498">
        <w:rPr>
          <w:rFonts w:cs="Times New Roman"/>
          <w:b w:val="0"/>
          <w:spacing w:val="-3"/>
          <w:sz w:val="26"/>
          <w:szCs w:val="26"/>
          <w:lang w:val="es-ES_tradnl"/>
        </w:rPr>
        <w:t xml:space="preserve"> un</w:t>
      </w:r>
      <w:r w:rsidR="00AA2BC1">
        <w:rPr>
          <w:rFonts w:cs="Times New Roman"/>
          <w:b w:val="0"/>
          <w:spacing w:val="-3"/>
          <w:sz w:val="26"/>
          <w:szCs w:val="26"/>
          <w:lang w:val="es-ES_tradnl"/>
        </w:rPr>
        <w:t xml:space="preserve"> feliz y fructífero curso con el</w:t>
      </w:r>
      <w:r w:rsidR="00100498" w:rsidRPr="00100498">
        <w:rPr>
          <w:rFonts w:cs="Times New Roman"/>
          <w:b w:val="0"/>
          <w:spacing w:val="-3"/>
          <w:sz w:val="26"/>
          <w:szCs w:val="26"/>
          <w:lang w:val="es-ES_tradnl"/>
        </w:rPr>
        <w:t xml:space="preserve"> compromiso</w:t>
      </w:r>
      <w:r w:rsidR="00AA2BC1">
        <w:rPr>
          <w:rFonts w:cs="Times New Roman"/>
          <w:b w:val="0"/>
          <w:spacing w:val="-3"/>
          <w:sz w:val="26"/>
          <w:szCs w:val="26"/>
          <w:lang w:val="es-ES_tradnl"/>
        </w:rPr>
        <w:t xml:space="preserve"> de que el</w:t>
      </w:r>
      <w:r w:rsidR="00100498" w:rsidRPr="00100498">
        <w:rPr>
          <w:rFonts w:cs="Times New Roman"/>
          <w:b w:val="0"/>
          <w:spacing w:val="-3"/>
          <w:sz w:val="26"/>
          <w:szCs w:val="26"/>
          <w:lang w:val="es-ES_tradnl"/>
        </w:rPr>
        <w:t xml:space="preserve"> Consejo </w:t>
      </w:r>
      <w:r w:rsidR="00AA2BC1">
        <w:rPr>
          <w:rFonts w:cs="Times New Roman"/>
          <w:b w:val="0"/>
          <w:spacing w:val="-3"/>
          <w:sz w:val="26"/>
          <w:szCs w:val="26"/>
          <w:lang w:val="es-ES_tradnl"/>
        </w:rPr>
        <w:t xml:space="preserve">Social </w:t>
      </w:r>
      <w:r w:rsidR="00100498" w:rsidRPr="00100498">
        <w:rPr>
          <w:rFonts w:cs="Times New Roman"/>
          <w:b w:val="0"/>
          <w:spacing w:val="-3"/>
          <w:sz w:val="26"/>
          <w:szCs w:val="26"/>
          <w:lang w:val="es-ES_tradnl"/>
        </w:rPr>
        <w:t>s</w:t>
      </w:r>
      <w:r w:rsidR="00AA2BC1">
        <w:rPr>
          <w:rFonts w:cs="Times New Roman"/>
          <w:b w:val="0"/>
          <w:spacing w:val="-3"/>
          <w:sz w:val="26"/>
          <w:szCs w:val="26"/>
          <w:lang w:val="es-ES_tradnl"/>
        </w:rPr>
        <w:t>eguirá apoyando a l</w:t>
      </w:r>
      <w:r w:rsidR="00100498" w:rsidRPr="00100498">
        <w:rPr>
          <w:rFonts w:cs="Times New Roman"/>
          <w:b w:val="0"/>
          <w:spacing w:val="-3"/>
          <w:sz w:val="26"/>
          <w:szCs w:val="26"/>
          <w:lang w:val="es-ES_tradnl"/>
        </w:rPr>
        <w:t>a Universidad en todo lo que le sea posible.</w:t>
      </w:r>
    </w:p>
    <w:p w14:paraId="04C16A4D" w14:textId="77777777" w:rsidR="00AA2BC1" w:rsidRDefault="00AA2BC1" w:rsidP="00AA2BC1">
      <w:pPr>
        <w:tabs>
          <w:tab w:val="left" w:pos="-720"/>
        </w:tabs>
        <w:spacing w:line="240" w:lineRule="atLeast"/>
        <w:jc w:val="both"/>
        <w:rPr>
          <w:rFonts w:cs="Times New Roman"/>
          <w:b w:val="0"/>
          <w:spacing w:val="-3"/>
          <w:sz w:val="26"/>
          <w:szCs w:val="26"/>
          <w:lang w:val="es-ES_tradnl"/>
        </w:rPr>
      </w:pPr>
    </w:p>
    <w:p w14:paraId="1C27AD63" w14:textId="0EDB1E24" w:rsidR="00AA2BC1" w:rsidRDefault="00AA2BC1" w:rsidP="00AA2BC1">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Informa a continuación de</w:t>
      </w:r>
      <w:r w:rsidRPr="00F20CFA">
        <w:rPr>
          <w:rFonts w:cs="Times New Roman"/>
          <w:b w:val="0"/>
          <w:spacing w:val="-3"/>
          <w:sz w:val="26"/>
          <w:szCs w:val="26"/>
          <w:lang w:val="es-ES_tradnl"/>
        </w:rPr>
        <w:t xml:space="preserve"> las siguientes actividades</w:t>
      </w:r>
      <w:r>
        <w:rPr>
          <w:rFonts w:cs="Times New Roman"/>
          <w:b w:val="0"/>
          <w:spacing w:val="-3"/>
          <w:sz w:val="26"/>
          <w:szCs w:val="26"/>
          <w:lang w:val="es-ES_tradnl"/>
        </w:rPr>
        <w:t xml:space="preserve"> realizadas d</w:t>
      </w:r>
      <w:r w:rsidRPr="00F20CFA">
        <w:rPr>
          <w:rFonts w:cs="Times New Roman"/>
          <w:b w:val="0"/>
          <w:spacing w:val="-3"/>
          <w:sz w:val="26"/>
          <w:szCs w:val="26"/>
          <w:lang w:val="es-ES_tradnl"/>
        </w:rPr>
        <w:t>e</w:t>
      </w:r>
      <w:r>
        <w:rPr>
          <w:rFonts w:cs="Times New Roman"/>
          <w:b w:val="0"/>
          <w:spacing w:val="-3"/>
          <w:sz w:val="26"/>
          <w:szCs w:val="26"/>
          <w:lang w:val="es-ES_tradnl"/>
        </w:rPr>
        <w:t xml:space="preserve">sde el último Pleno: </w:t>
      </w:r>
    </w:p>
    <w:p w14:paraId="6D625886" w14:textId="77777777" w:rsidR="00AA2BC1" w:rsidRDefault="00AA2BC1" w:rsidP="00100498">
      <w:pPr>
        <w:tabs>
          <w:tab w:val="left" w:pos="-720"/>
        </w:tabs>
        <w:spacing w:line="240" w:lineRule="atLeast"/>
        <w:jc w:val="both"/>
        <w:rPr>
          <w:rFonts w:cs="Times New Roman"/>
          <w:b w:val="0"/>
          <w:spacing w:val="-3"/>
          <w:sz w:val="26"/>
          <w:szCs w:val="26"/>
          <w:lang w:val="es-ES_tradnl"/>
        </w:rPr>
      </w:pPr>
    </w:p>
    <w:p w14:paraId="26288720" w14:textId="2B5AB713" w:rsidR="00100498" w:rsidRPr="00100498" w:rsidRDefault="00AA2BC1" w:rsidP="001004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 Puesta</w:t>
      </w:r>
      <w:r w:rsidR="00100498" w:rsidRPr="00100498">
        <w:rPr>
          <w:rFonts w:cs="Times New Roman"/>
          <w:b w:val="0"/>
          <w:spacing w:val="-3"/>
          <w:sz w:val="26"/>
          <w:szCs w:val="26"/>
          <w:lang w:val="es-ES_tradnl"/>
        </w:rPr>
        <w:t xml:space="preserve"> en marcha las </w:t>
      </w:r>
      <w:r>
        <w:rPr>
          <w:rFonts w:cs="Times New Roman"/>
          <w:b w:val="0"/>
          <w:spacing w:val="-3"/>
          <w:sz w:val="26"/>
          <w:szCs w:val="26"/>
          <w:lang w:val="es-ES_tradnl"/>
        </w:rPr>
        <w:t>dos nuevas Comisiones aprobadas:</w:t>
      </w:r>
      <w:r w:rsidR="00100498" w:rsidRPr="00100498">
        <w:rPr>
          <w:rFonts w:cs="Times New Roman"/>
          <w:b w:val="0"/>
          <w:spacing w:val="-3"/>
          <w:sz w:val="26"/>
          <w:szCs w:val="26"/>
          <w:lang w:val="es-ES_tradnl"/>
        </w:rPr>
        <w:t xml:space="preserve"> El pasado 25 tuvo lugar la primera Comisión de Buen Gobierno y Se</w:t>
      </w:r>
      <w:r>
        <w:rPr>
          <w:rFonts w:cs="Times New Roman"/>
          <w:b w:val="0"/>
          <w:spacing w:val="-3"/>
          <w:sz w:val="26"/>
          <w:szCs w:val="26"/>
          <w:lang w:val="es-ES_tradnl"/>
        </w:rPr>
        <w:t>guimiento Presupuestario. Da</w:t>
      </w:r>
      <w:r w:rsidR="00100498" w:rsidRPr="00100498">
        <w:rPr>
          <w:rFonts w:cs="Times New Roman"/>
          <w:b w:val="0"/>
          <w:spacing w:val="-3"/>
          <w:sz w:val="26"/>
          <w:szCs w:val="26"/>
          <w:lang w:val="es-ES_tradnl"/>
        </w:rPr>
        <w:t xml:space="preserve"> la palabra a la presidenta de la Comisión;</w:t>
      </w:r>
      <w:r>
        <w:rPr>
          <w:rFonts w:cs="Times New Roman"/>
          <w:b w:val="0"/>
          <w:spacing w:val="-3"/>
          <w:sz w:val="26"/>
          <w:szCs w:val="26"/>
          <w:lang w:val="es-ES_tradnl"/>
        </w:rPr>
        <w:t xml:space="preserve"> la Consejera Concha Guerra que informa</w:t>
      </w:r>
      <w:r w:rsidR="00100498" w:rsidRPr="00100498">
        <w:rPr>
          <w:rFonts w:cs="Times New Roman"/>
          <w:b w:val="0"/>
          <w:spacing w:val="-3"/>
          <w:sz w:val="26"/>
          <w:szCs w:val="26"/>
          <w:lang w:val="es-ES_tradnl"/>
        </w:rPr>
        <w:t xml:space="preserve"> a</w:t>
      </w:r>
      <w:r>
        <w:rPr>
          <w:rFonts w:cs="Times New Roman"/>
          <w:b w:val="0"/>
          <w:spacing w:val="-3"/>
          <w:sz w:val="26"/>
          <w:szCs w:val="26"/>
          <w:lang w:val="es-ES_tradnl"/>
        </w:rPr>
        <w:t>l</w:t>
      </w:r>
      <w:r w:rsidR="00100498" w:rsidRPr="00100498">
        <w:rPr>
          <w:rFonts w:cs="Times New Roman"/>
          <w:b w:val="0"/>
          <w:spacing w:val="-3"/>
          <w:sz w:val="26"/>
          <w:szCs w:val="26"/>
          <w:lang w:val="es-ES_tradnl"/>
        </w:rPr>
        <w:t xml:space="preserve"> Pleno de los avances y los próximos proyectos</w:t>
      </w:r>
      <w:r>
        <w:rPr>
          <w:rFonts w:cs="Times New Roman"/>
          <w:b w:val="0"/>
          <w:spacing w:val="-3"/>
          <w:sz w:val="26"/>
          <w:szCs w:val="26"/>
          <w:lang w:val="es-ES_tradnl"/>
        </w:rPr>
        <w:t xml:space="preserve"> de la Comisión</w:t>
      </w:r>
      <w:r w:rsidR="00100498" w:rsidRPr="00100498">
        <w:rPr>
          <w:rFonts w:cs="Times New Roman"/>
          <w:b w:val="0"/>
          <w:spacing w:val="-3"/>
          <w:sz w:val="26"/>
          <w:szCs w:val="26"/>
          <w:lang w:val="es-ES_tradnl"/>
        </w:rPr>
        <w:t>.</w:t>
      </w:r>
    </w:p>
    <w:p w14:paraId="4E89DB9F" w14:textId="77777777" w:rsidR="00AA2BC1" w:rsidRDefault="00AA2BC1" w:rsidP="00100498">
      <w:pPr>
        <w:tabs>
          <w:tab w:val="left" w:pos="-720"/>
        </w:tabs>
        <w:spacing w:line="240" w:lineRule="atLeast"/>
        <w:jc w:val="both"/>
        <w:rPr>
          <w:rFonts w:cs="Times New Roman"/>
          <w:b w:val="0"/>
          <w:spacing w:val="-3"/>
          <w:sz w:val="26"/>
          <w:szCs w:val="26"/>
          <w:lang w:val="es-ES_tradnl"/>
        </w:rPr>
      </w:pPr>
    </w:p>
    <w:p w14:paraId="25246936" w14:textId="1DEA720C" w:rsidR="00100498" w:rsidRPr="00100498" w:rsidRDefault="00AA2BC1" w:rsidP="001004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 xml:space="preserve">A </w:t>
      </w:r>
      <w:proofErr w:type="gramStart"/>
      <w:r>
        <w:rPr>
          <w:rFonts w:cs="Times New Roman"/>
          <w:b w:val="0"/>
          <w:spacing w:val="-3"/>
          <w:sz w:val="26"/>
          <w:szCs w:val="26"/>
          <w:lang w:val="es-ES_tradnl"/>
        </w:rPr>
        <w:t>continuación</w:t>
      </w:r>
      <w:proofErr w:type="gramEnd"/>
      <w:r>
        <w:rPr>
          <w:rFonts w:cs="Times New Roman"/>
          <w:b w:val="0"/>
          <w:spacing w:val="-3"/>
          <w:sz w:val="26"/>
          <w:szCs w:val="26"/>
          <w:lang w:val="es-ES_tradnl"/>
        </w:rPr>
        <w:t xml:space="preserve"> informa así mismo de la puesta</w:t>
      </w:r>
      <w:r w:rsidR="00100498" w:rsidRPr="00100498">
        <w:rPr>
          <w:rFonts w:cs="Times New Roman"/>
          <w:b w:val="0"/>
          <w:spacing w:val="-3"/>
          <w:sz w:val="26"/>
          <w:szCs w:val="26"/>
          <w:lang w:val="es-ES_tradnl"/>
        </w:rPr>
        <w:t xml:space="preserve"> en marcha </w:t>
      </w:r>
      <w:r>
        <w:rPr>
          <w:rFonts w:cs="Times New Roman"/>
          <w:b w:val="0"/>
          <w:spacing w:val="-3"/>
          <w:sz w:val="26"/>
          <w:szCs w:val="26"/>
          <w:lang w:val="es-ES_tradnl"/>
        </w:rPr>
        <w:t>de la C</w:t>
      </w:r>
      <w:r w:rsidR="00100498" w:rsidRPr="00100498">
        <w:rPr>
          <w:rFonts w:cs="Times New Roman"/>
          <w:b w:val="0"/>
          <w:spacing w:val="-3"/>
          <w:sz w:val="26"/>
          <w:szCs w:val="26"/>
          <w:lang w:val="es-ES_tradnl"/>
        </w:rPr>
        <w:t>omisión de Digitalización, Inf</w:t>
      </w:r>
      <w:r>
        <w:rPr>
          <w:rFonts w:cs="Times New Roman"/>
          <w:b w:val="0"/>
          <w:spacing w:val="-3"/>
          <w:sz w:val="26"/>
          <w:szCs w:val="26"/>
          <w:lang w:val="es-ES_tradnl"/>
        </w:rPr>
        <w:t>raestructuras y Agenda 2030 y da la palabra al presidente de la misma el</w:t>
      </w:r>
      <w:r w:rsidR="00100498" w:rsidRPr="00100498">
        <w:rPr>
          <w:rFonts w:cs="Times New Roman"/>
          <w:b w:val="0"/>
          <w:spacing w:val="-3"/>
          <w:sz w:val="26"/>
          <w:szCs w:val="26"/>
          <w:lang w:val="es-ES_tradnl"/>
        </w:rPr>
        <w:t xml:space="preserve"> Consejero</w:t>
      </w:r>
      <w:r>
        <w:rPr>
          <w:rFonts w:cs="Times New Roman"/>
          <w:b w:val="0"/>
          <w:spacing w:val="-3"/>
          <w:sz w:val="26"/>
          <w:szCs w:val="26"/>
          <w:lang w:val="es-ES_tradnl"/>
        </w:rPr>
        <w:t xml:space="preserve"> Enrique Núñez que nos comenta dicha</w:t>
      </w:r>
      <w:r w:rsidR="00100498" w:rsidRPr="00100498">
        <w:rPr>
          <w:rFonts w:cs="Times New Roman"/>
          <w:b w:val="0"/>
          <w:spacing w:val="-3"/>
          <w:sz w:val="26"/>
          <w:szCs w:val="26"/>
          <w:lang w:val="es-ES_tradnl"/>
        </w:rPr>
        <w:t xml:space="preserve"> reunión</w:t>
      </w:r>
      <w:r>
        <w:rPr>
          <w:rFonts w:cs="Times New Roman"/>
          <w:b w:val="0"/>
          <w:spacing w:val="-3"/>
          <w:sz w:val="26"/>
          <w:szCs w:val="26"/>
          <w:lang w:val="es-ES_tradnl"/>
        </w:rPr>
        <w:t xml:space="preserve"> y las líneas maestras de la comisión</w:t>
      </w:r>
      <w:r w:rsidR="00100498" w:rsidRPr="00100498">
        <w:rPr>
          <w:rFonts w:cs="Times New Roman"/>
          <w:b w:val="0"/>
          <w:spacing w:val="-3"/>
          <w:sz w:val="26"/>
          <w:szCs w:val="26"/>
          <w:lang w:val="es-ES_tradnl"/>
        </w:rPr>
        <w:t>.</w:t>
      </w:r>
    </w:p>
    <w:p w14:paraId="36ED4F66" w14:textId="77777777" w:rsidR="00AA2BC1" w:rsidRDefault="00AA2BC1" w:rsidP="00100498">
      <w:pPr>
        <w:tabs>
          <w:tab w:val="left" w:pos="-720"/>
        </w:tabs>
        <w:spacing w:line="240" w:lineRule="atLeast"/>
        <w:jc w:val="both"/>
        <w:rPr>
          <w:rFonts w:cs="Times New Roman"/>
          <w:b w:val="0"/>
          <w:spacing w:val="-3"/>
          <w:sz w:val="26"/>
          <w:szCs w:val="26"/>
          <w:lang w:val="es-ES_tradnl"/>
        </w:rPr>
      </w:pPr>
    </w:p>
    <w:p w14:paraId="6E53A6EB" w14:textId="3275642D" w:rsidR="00100498" w:rsidRPr="00100498" w:rsidRDefault="00AA2BC1" w:rsidP="00100498">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 xml:space="preserve">Por </w:t>
      </w:r>
      <w:proofErr w:type="gramStart"/>
      <w:r>
        <w:rPr>
          <w:rFonts w:cs="Times New Roman"/>
          <w:b w:val="0"/>
          <w:spacing w:val="-3"/>
          <w:sz w:val="26"/>
          <w:szCs w:val="26"/>
          <w:lang w:val="es-ES_tradnl"/>
        </w:rPr>
        <w:t>último</w:t>
      </w:r>
      <w:proofErr w:type="gramEnd"/>
      <w:r>
        <w:rPr>
          <w:rFonts w:cs="Times New Roman"/>
          <w:b w:val="0"/>
          <w:spacing w:val="-3"/>
          <w:sz w:val="26"/>
          <w:szCs w:val="26"/>
          <w:lang w:val="es-ES_tradnl"/>
        </w:rPr>
        <w:t xml:space="preserve"> recuerda</w:t>
      </w:r>
      <w:r w:rsidR="00100498" w:rsidRPr="00100498">
        <w:rPr>
          <w:rFonts w:cs="Times New Roman"/>
          <w:b w:val="0"/>
          <w:spacing w:val="-3"/>
          <w:sz w:val="26"/>
          <w:szCs w:val="26"/>
          <w:lang w:val="es-ES_tradnl"/>
        </w:rPr>
        <w:t xml:space="preserve"> que ya está subido </w:t>
      </w:r>
      <w:r>
        <w:rPr>
          <w:rFonts w:cs="Times New Roman"/>
          <w:b w:val="0"/>
          <w:spacing w:val="-3"/>
          <w:sz w:val="26"/>
          <w:szCs w:val="26"/>
          <w:lang w:val="es-ES_tradnl"/>
        </w:rPr>
        <w:t xml:space="preserve">en la web del Consejo </w:t>
      </w:r>
      <w:r w:rsidR="00100498" w:rsidRPr="00100498">
        <w:rPr>
          <w:rFonts w:cs="Times New Roman"/>
          <w:b w:val="0"/>
          <w:spacing w:val="-3"/>
          <w:sz w:val="26"/>
          <w:szCs w:val="26"/>
          <w:lang w:val="es-ES_tradnl"/>
        </w:rPr>
        <w:t>el Barómetro 2024 con los cambios que fueron propuesto</w:t>
      </w:r>
      <w:r>
        <w:rPr>
          <w:rFonts w:cs="Times New Roman"/>
          <w:b w:val="0"/>
          <w:spacing w:val="-3"/>
          <w:sz w:val="26"/>
          <w:szCs w:val="26"/>
          <w:lang w:val="es-ES_tradnl"/>
        </w:rPr>
        <w:t>s en el pasado Pleno y que se ha enviado a la Secretaría G</w:t>
      </w:r>
      <w:r w:rsidR="00100498" w:rsidRPr="00100498">
        <w:rPr>
          <w:rFonts w:cs="Times New Roman"/>
          <w:b w:val="0"/>
          <w:spacing w:val="-3"/>
          <w:sz w:val="26"/>
          <w:szCs w:val="26"/>
          <w:lang w:val="es-ES_tradnl"/>
        </w:rPr>
        <w:t xml:space="preserve">eneral para </w:t>
      </w:r>
      <w:r>
        <w:rPr>
          <w:rFonts w:cs="Times New Roman"/>
          <w:b w:val="0"/>
          <w:spacing w:val="-3"/>
          <w:sz w:val="26"/>
          <w:szCs w:val="26"/>
          <w:lang w:val="es-ES_tradnl"/>
        </w:rPr>
        <w:t xml:space="preserve">que vean </w:t>
      </w:r>
      <w:r w:rsidR="00100498" w:rsidRPr="00100498">
        <w:rPr>
          <w:rFonts w:cs="Times New Roman"/>
          <w:b w:val="0"/>
          <w:spacing w:val="-3"/>
          <w:sz w:val="26"/>
          <w:szCs w:val="26"/>
          <w:lang w:val="es-ES_tradnl"/>
        </w:rPr>
        <w:t xml:space="preserve">la posibilidad de realizar la Nota de Prensa </w:t>
      </w:r>
      <w:r>
        <w:rPr>
          <w:rFonts w:cs="Times New Roman"/>
          <w:b w:val="0"/>
          <w:spacing w:val="-3"/>
          <w:sz w:val="26"/>
          <w:szCs w:val="26"/>
          <w:lang w:val="es-ES_tradnl"/>
        </w:rPr>
        <w:t xml:space="preserve">que se </w:t>
      </w:r>
      <w:proofErr w:type="spellStart"/>
      <w:r>
        <w:rPr>
          <w:rFonts w:cs="Times New Roman"/>
          <w:b w:val="0"/>
          <w:spacing w:val="-3"/>
          <w:sz w:val="26"/>
          <w:szCs w:val="26"/>
          <w:lang w:val="es-ES_tradnl"/>
        </w:rPr>
        <w:t>acrordó</w:t>
      </w:r>
      <w:proofErr w:type="spellEnd"/>
      <w:r>
        <w:rPr>
          <w:rFonts w:cs="Times New Roman"/>
          <w:b w:val="0"/>
          <w:spacing w:val="-3"/>
          <w:sz w:val="26"/>
          <w:szCs w:val="26"/>
          <w:lang w:val="es-ES_tradnl"/>
        </w:rPr>
        <w:t xml:space="preserve"> al respecto para que el Consejo de</w:t>
      </w:r>
      <w:r w:rsidR="00100498" w:rsidRPr="00100498">
        <w:rPr>
          <w:rFonts w:cs="Times New Roman"/>
          <w:b w:val="0"/>
          <w:spacing w:val="-3"/>
          <w:sz w:val="26"/>
          <w:szCs w:val="26"/>
          <w:lang w:val="es-ES_tradnl"/>
        </w:rPr>
        <w:t xml:space="preserve"> </w:t>
      </w:r>
      <w:r>
        <w:rPr>
          <w:rFonts w:cs="Times New Roman"/>
          <w:b w:val="0"/>
          <w:spacing w:val="-3"/>
          <w:sz w:val="26"/>
          <w:szCs w:val="26"/>
          <w:lang w:val="es-ES_tradnl"/>
        </w:rPr>
        <w:t xml:space="preserve">esos buenos datos </w:t>
      </w:r>
      <w:r w:rsidR="00100498" w:rsidRPr="00100498">
        <w:rPr>
          <w:rFonts w:cs="Times New Roman"/>
          <w:b w:val="0"/>
          <w:spacing w:val="-3"/>
          <w:sz w:val="26"/>
          <w:szCs w:val="26"/>
          <w:lang w:val="es-ES_tradnl"/>
        </w:rPr>
        <w:t>a conocer a la sociedad.</w:t>
      </w:r>
    </w:p>
    <w:p w14:paraId="2E6CEE1B" w14:textId="184537AB" w:rsidR="00F20CFA" w:rsidRDefault="00F20CFA" w:rsidP="00F20CFA">
      <w:pPr>
        <w:tabs>
          <w:tab w:val="left" w:pos="-720"/>
        </w:tabs>
        <w:spacing w:line="240" w:lineRule="atLeast"/>
        <w:jc w:val="both"/>
        <w:rPr>
          <w:rFonts w:cs="Times New Roman"/>
          <w:b w:val="0"/>
          <w:spacing w:val="-3"/>
          <w:sz w:val="26"/>
          <w:szCs w:val="26"/>
          <w:lang w:val="es-ES_tradnl"/>
        </w:rPr>
      </w:pPr>
    </w:p>
    <w:p w14:paraId="23F754D5" w14:textId="77777777" w:rsidR="009C67DB" w:rsidRPr="00F20CFA" w:rsidRDefault="009C67DB" w:rsidP="00F20CFA">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BA1AB5">
        <w:rPr>
          <w:rFonts w:cs="Times New Roman"/>
          <w:b w:val="0"/>
          <w:spacing w:val="-3"/>
          <w:sz w:val="26"/>
          <w:szCs w:val="26"/>
          <w:lang w:val="es-ES_tradnl"/>
        </w:rPr>
        <w:t>L</w:t>
      </w:r>
      <w:r>
        <w:rPr>
          <w:rFonts w:cs="Times New Roman"/>
          <w:b w:val="0"/>
          <w:spacing w:val="-3"/>
          <w:sz w:val="26"/>
          <w:szCs w:val="26"/>
          <w:lang w:val="es-ES_tradnl"/>
        </w:rPr>
        <w:t>os presentes agradecen la información</w:t>
      </w:r>
      <w:r w:rsidR="003E1BA2">
        <w:rPr>
          <w:rFonts w:cs="Times New Roman"/>
          <w:b w:val="0"/>
          <w:spacing w:val="-3"/>
          <w:sz w:val="26"/>
          <w:szCs w:val="26"/>
          <w:lang w:val="es-ES_tradnl"/>
        </w:rPr>
        <w:t xml:space="preserve"> </w:t>
      </w:r>
      <w:r>
        <w:rPr>
          <w:rFonts w:cs="Times New Roman"/>
          <w:b w:val="0"/>
          <w:spacing w:val="-3"/>
          <w:sz w:val="26"/>
          <w:szCs w:val="26"/>
          <w:lang w:val="es-ES_tradnl"/>
        </w:rPr>
        <w:t>recibida.</w:t>
      </w:r>
    </w:p>
    <w:p w14:paraId="627E2CBE" w14:textId="77777777" w:rsidR="00743D73" w:rsidRPr="00F821B2" w:rsidRDefault="00743D73" w:rsidP="006B6E1F">
      <w:pPr>
        <w:tabs>
          <w:tab w:val="left" w:pos="-720"/>
        </w:tabs>
        <w:spacing w:line="240" w:lineRule="atLeast"/>
        <w:jc w:val="both"/>
        <w:rPr>
          <w:rFonts w:cs="Times New Roman"/>
          <w:spacing w:val="-3"/>
          <w:sz w:val="26"/>
          <w:szCs w:val="26"/>
          <w:lang w:val="es-ES_tradnl"/>
        </w:rPr>
      </w:pPr>
    </w:p>
    <w:p w14:paraId="1D876C29" w14:textId="77777777" w:rsidR="006B6E1F" w:rsidRPr="00F821B2" w:rsidRDefault="00DF20B4" w:rsidP="006B6E1F">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TERCERO. -</w:t>
      </w:r>
      <w:r w:rsidR="006B6E1F" w:rsidRPr="00F821B2">
        <w:rPr>
          <w:rFonts w:cs="Times New Roman"/>
          <w:spacing w:val="-3"/>
          <w:sz w:val="26"/>
          <w:szCs w:val="26"/>
          <w:lang w:val="es-ES_tradnl"/>
        </w:rPr>
        <w:t xml:space="preserve"> </w:t>
      </w:r>
      <w:r w:rsidR="001051DB" w:rsidRPr="00F821B2">
        <w:rPr>
          <w:rFonts w:cs="Times New Roman"/>
          <w:spacing w:val="-3"/>
          <w:sz w:val="26"/>
          <w:szCs w:val="26"/>
          <w:lang w:val="es-ES_tradnl"/>
        </w:rPr>
        <w:t>INFORME DEL SR. RECTOR.</w:t>
      </w:r>
    </w:p>
    <w:p w14:paraId="6F4D3363" w14:textId="77777777" w:rsidR="006B6E1F" w:rsidRPr="00F821B2" w:rsidRDefault="006B6E1F" w:rsidP="006B6E1F">
      <w:pPr>
        <w:tabs>
          <w:tab w:val="left" w:pos="-720"/>
        </w:tabs>
        <w:spacing w:line="240" w:lineRule="atLeast"/>
        <w:jc w:val="both"/>
        <w:rPr>
          <w:rFonts w:cs="Times New Roman"/>
          <w:b w:val="0"/>
          <w:spacing w:val="-3"/>
          <w:sz w:val="26"/>
          <w:szCs w:val="26"/>
          <w:lang w:val="es-ES_tradnl"/>
        </w:rPr>
      </w:pPr>
    </w:p>
    <w:p w14:paraId="48F4E8DC" w14:textId="3747196C" w:rsidR="00803ADF" w:rsidRDefault="000837F9" w:rsidP="003E1BA2">
      <w:pPr>
        <w:jc w:val="both"/>
        <w:rPr>
          <w:rFonts w:eastAsia="Calibri" w:cs="Times New Roman"/>
          <w:b w:val="0"/>
          <w:bCs w:val="0"/>
          <w:sz w:val="26"/>
          <w:szCs w:val="26"/>
          <w:lang w:eastAsia="en-US"/>
        </w:rPr>
      </w:pPr>
      <w:r w:rsidRPr="00F821B2">
        <w:rPr>
          <w:rFonts w:cs="Times New Roman"/>
          <w:spacing w:val="-3"/>
          <w:sz w:val="26"/>
          <w:szCs w:val="26"/>
          <w:lang w:val="es-ES_tradnl"/>
        </w:rPr>
        <w:tab/>
      </w:r>
      <w:r w:rsidR="00743D73" w:rsidRPr="003E1BA2">
        <w:rPr>
          <w:rFonts w:eastAsia="Calibri" w:cs="Times New Roman"/>
          <w:bCs w:val="0"/>
          <w:sz w:val="26"/>
          <w:szCs w:val="26"/>
          <w:lang w:eastAsia="en-US"/>
        </w:rPr>
        <w:t>El Sr. Rector</w:t>
      </w:r>
      <w:r w:rsidR="00743D73" w:rsidRPr="003E1BA2">
        <w:rPr>
          <w:rFonts w:eastAsia="Calibri" w:cs="Times New Roman"/>
          <w:b w:val="0"/>
          <w:bCs w:val="0"/>
          <w:sz w:val="26"/>
          <w:szCs w:val="26"/>
          <w:lang w:eastAsia="en-US"/>
        </w:rPr>
        <w:t xml:space="preserve"> </w:t>
      </w:r>
      <w:r w:rsidR="003E1BA2" w:rsidRPr="003E1BA2">
        <w:rPr>
          <w:rFonts w:eastAsia="Calibri" w:cs="Times New Roman"/>
          <w:b w:val="0"/>
          <w:bCs w:val="0"/>
          <w:sz w:val="26"/>
          <w:szCs w:val="26"/>
          <w:lang w:eastAsia="en-US"/>
        </w:rPr>
        <w:t xml:space="preserve">comienza su informe, </w:t>
      </w:r>
      <w:r w:rsidR="00803ADF">
        <w:rPr>
          <w:rFonts w:eastAsia="Calibri" w:cs="Times New Roman"/>
          <w:b w:val="0"/>
          <w:bCs w:val="0"/>
          <w:sz w:val="26"/>
          <w:szCs w:val="26"/>
          <w:lang w:eastAsia="en-US"/>
        </w:rPr>
        <w:t xml:space="preserve">comunicando el desarrollo de los actos de apertura del Curso: el día 19 de septiembre </w:t>
      </w:r>
      <w:r w:rsidR="00803ADF" w:rsidRPr="00803ADF">
        <w:rPr>
          <w:rFonts w:eastAsia="Calibri" w:cs="Times New Roman"/>
          <w:b w:val="0"/>
          <w:bCs w:val="0"/>
          <w:sz w:val="26"/>
          <w:szCs w:val="26"/>
          <w:lang w:eastAsia="en-US"/>
        </w:rPr>
        <w:t>acto de apertura de curso de las Universidades públicas madrileñas en la Universidad Carlos III presidido por la presidenta de la Comunidad de Madrid,</w:t>
      </w:r>
      <w:r w:rsidR="00803ADF">
        <w:rPr>
          <w:rFonts w:eastAsia="Calibri" w:cs="Times New Roman"/>
          <w:b w:val="0"/>
          <w:bCs w:val="0"/>
          <w:sz w:val="26"/>
          <w:szCs w:val="26"/>
          <w:lang w:eastAsia="en-US"/>
        </w:rPr>
        <w:t xml:space="preserve"> y al día siguiente el</w:t>
      </w:r>
      <w:r w:rsidR="00803ADF" w:rsidRPr="00803ADF">
        <w:rPr>
          <w:rFonts w:eastAsia="Calibri" w:cs="Times New Roman"/>
          <w:b w:val="0"/>
          <w:bCs w:val="0"/>
          <w:sz w:val="26"/>
          <w:szCs w:val="26"/>
          <w:lang w:eastAsia="en-US"/>
        </w:rPr>
        <w:t xml:space="preserve"> Acto Académico de Inauguración del nuevo curso 2024</w:t>
      </w:r>
      <w:r w:rsidR="00803ADF">
        <w:rPr>
          <w:rFonts w:eastAsia="Calibri" w:cs="Times New Roman"/>
          <w:b w:val="0"/>
          <w:bCs w:val="0"/>
          <w:sz w:val="26"/>
          <w:szCs w:val="26"/>
          <w:lang w:eastAsia="en-US"/>
        </w:rPr>
        <w:t xml:space="preserve">/25, en el Paraninfo de la UCM donde da cuenta de que el inicio del curso ha transcurrido con toda normalidad y de las líneas generales de la Campaña anti novatadas así como el programa de </w:t>
      </w:r>
      <w:proofErr w:type="spellStart"/>
      <w:r w:rsidR="00803ADF">
        <w:rPr>
          <w:rFonts w:eastAsia="Calibri" w:cs="Times New Roman"/>
          <w:b w:val="0"/>
          <w:bCs w:val="0"/>
          <w:sz w:val="26"/>
          <w:szCs w:val="26"/>
          <w:lang w:eastAsia="en-US"/>
        </w:rPr>
        <w:t>mentorías</w:t>
      </w:r>
      <w:proofErr w:type="spellEnd"/>
      <w:r w:rsidR="00803ADF">
        <w:rPr>
          <w:rFonts w:eastAsia="Calibri" w:cs="Times New Roman"/>
          <w:b w:val="0"/>
          <w:bCs w:val="0"/>
          <w:sz w:val="26"/>
          <w:szCs w:val="26"/>
          <w:lang w:eastAsia="en-US"/>
        </w:rPr>
        <w:t xml:space="preserve"> que se están implementando con muy buenos resultados.</w:t>
      </w:r>
    </w:p>
    <w:p w14:paraId="761F6E40" w14:textId="77777777" w:rsidR="00803ADF" w:rsidRDefault="00803ADF" w:rsidP="003E1BA2">
      <w:pPr>
        <w:jc w:val="both"/>
        <w:rPr>
          <w:rFonts w:eastAsia="Calibri" w:cs="Times New Roman"/>
          <w:b w:val="0"/>
          <w:bCs w:val="0"/>
          <w:sz w:val="26"/>
          <w:szCs w:val="26"/>
          <w:lang w:eastAsia="en-US"/>
        </w:rPr>
      </w:pPr>
    </w:p>
    <w:p w14:paraId="4EFFA483" w14:textId="2FB10F77" w:rsidR="00803ADF" w:rsidRDefault="00803ADF" w:rsidP="00803ADF">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A continuación y en cuanto al procedimiento seguido contra Dª. Begoña Gómez comunica que informará de los avances del procedimiento según se vayan sucediendo dado que de momento en las actuaciones se encuentran pendientes de que la Audiencia Provincial resuelva determinadas cuestiones que se le han planteado</w:t>
      </w:r>
      <w:r w:rsidRPr="00803ADF">
        <w:rPr>
          <w:rFonts w:eastAsia="Calibri" w:cs="Times New Roman"/>
          <w:b w:val="0"/>
          <w:bCs w:val="0"/>
          <w:sz w:val="26"/>
          <w:szCs w:val="26"/>
          <w:lang w:eastAsia="en-US"/>
        </w:rPr>
        <w:t>.</w:t>
      </w:r>
    </w:p>
    <w:p w14:paraId="36AB060C" w14:textId="5A13CE94" w:rsidR="00803ADF" w:rsidRDefault="00803ADF" w:rsidP="00803ADF">
      <w:pPr>
        <w:ind w:firstLine="708"/>
        <w:jc w:val="both"/>
        <w:rPr>
          <w:rFonts w:eastAsia="Calibri" w:cs="Times New Roman"/>
          <w:b w:val="0"/>
          <w:bCs w:val="0"/>
          <w:sz w:val="26"/>
          <w:szCs w:val="26"/>
          <w:lang w:eastAsia="en-US"/>
        </w:rPr>
      </w:pPr>
    </w:p>
    <w:p w14:paraId="44E8E3E6" w14:textId="2BA30C2D" w:rsidR="00803ADF" w:rsidRDefault="00803ADF" w:rsidP="00803ADF">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 xml:space="preserve">Por </w:t>
      </w:r>
      <w:proofErr w:type="gramStart"/>
      <w:r>
        <w:rPr>
          <w:rFonts w:eastAsia="Calibri" w:cs="Times New Roman"/>
          <w:b w:val="0"/>
          <w:bCs w:val="0"/>
          <w:sz w:val="26"/>
          <w:szCs w:val="26"/>
          <w:lang w:eastAsia="en-US"/>
        </w:rPr>
        <w:t>último</w:t>
      </w:r>
      <w:proofErr w:type="gramEnd"/>
      <w:r>
        <w:rPr>
          <w:rFonts w:eastAsia="Calibri" w:cs="Times New Roman"/>
          <w:b w:val="0"/>
          <w:bCs w:val="0"/>
          <w:sz w:val="26"/>
          <w:szCs w:val="26"/>
          <w:lang w:eastAsia="en-US"/>
        </w:rPr>
        <w:t xml:space="preserve"> informa de la reunión de la CRUMA en la que entre otros asuntos de ha hablado del marco normati</w:t>
      </w:r>
      <w:r w:rsidR="00560CF9">
        <w:rPr>
          <w:rFonts w:eastAsia="Calibri" w:cs="Times New Roman"/>
          <w:b w:val="0"/>
          <w:bCs w:val="0"/>
          <w:sz w:val="26"/>
          <w:szCs w:val="26"/>
          <w:lang w:eastAsia="en-US"/>
        </w:rPr>
        <w:t>vo para trabajar en el presupuesto ya que dadas las actuales circunstancias existe la posibilidad de que las Universidades públicas madrileñas prorroguen para el próximo ejercicio los presupuestos del actual.</w:t>
      </w:r>
    </w:p>
    <w:p w14:paraId="0C33BCE5" w14:textId="7F9F41B3" w:rsidR="00CE7848" w:rsidRDefault="00CE7848" w:rsidP="00560CF9">
      <w:pPr>
        <w:jc w:val="both"/>
        <w:rPr>
          <w:rFonts w:eastAsia="Calibri" w:cs="Times New Roman"/>
          <w:b w:val="0"/>
          <w:bCs w:val="0"/>
          <w:sz w:val="26"/>
          <w:szCs w:val="26"/>
          <w:lang w:eastAsia="en-US"/>
        </w:rPr>
      </w:pPr>
    </w:p>
    <w:p w14:paraId="37E2534A" w14:textId="77777777" w:rsidR="00CE7848" w:rsidRDefault="00CE7848" w:rsidP="003E1BA2">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agradecen la información recibida.</w:t>
      </w:r>
    </w:p>
    <w:p w14:paraId="00A21D45" w14:textId="77777777" w:rsidR="009A469A" w:rsidRPr="00F821B2" w:rsidRDefault="009A469A" w:rsidP="00DD7F52">
      <w:pPr>
        <w:jc w:val="both"/>
        <w:rPr>
          <w:rFonts w:eastAsia="Calibri" w:cs="Times New Roman"/>
          <w:b w:val="0"/>
          <w:bCs w:val="0"/>
          <w:sz w:val="26"/>
          <w:szCs w:val="26"/>
          <w:lang w:eastAsia="en-US"/>
        </w:rPr>
      </w:pPr>
    </w:p>
    <w:p w14:paraId="66499C4F" w14:textId="330A8378" w:rsidR="009A469A" w:rsidRDefault="009A469A" w:rsidP="00B51CF3">
      <w:pPr>
        <w:ind w:firstLine="708"/>
        <w:jc w:val="both"/>
        <w:rPr>
          <w:rFonts w:eastAsia="Calibri" w:cs="Times New Roman"/>
          <w:b w:val="0"/>
          <w:bCs w:val="0"/>
          <w:sz w:val="26"/>
          <w:szCs w:val="26"/>
          <w:lang w:eastAsia="en-US"/>
        </w:rPr>
      </w:pPr>
    </w:p>
    <w:p w14:paraId="356273C7" w14:textId="77777777" w:rsidR="00560CF9" w:rsidRPr="00F821B2" w:rsidRDefault="00560CF9" w:rsidP="00B51CF3">
      <w:pPr>
        <w:ind w:firstLine="708"/>
        <w:jc w:val="both"/>
        <w:rPr>
          <w:rFonts w:eastAsia="Calibri" w:cs="Times New Roman"/>
          <w:b w:val="0"/>
          <w:bCs w:val="0"/>
          <w:sz w:val="26"/>
          <w:szCs w:val="26"/>
          <w:lang w:eastAsia="en-US"/>
        </w:rPr>
      </w:pPr>
    </w:p>
    <w:p w14:paraId="30FE5E0A" w14:textId="77777777" w:rsidR="00743D73" w:rsidRPr="00F821B2" w:rsidRDefault="00CE7848" w:rsidP="00743D73">
      <w:pPr>
        <w:widowControl/>
        <w:suppressAutoHyphens w:val="0"/>
        <w:autoSpaceDE/>
        <w:spacing w:after="32" w:line="259" w:lineRule="auto"/>
        <w:jc w:val="both"/>
        <w:rPr>
          <w:rFonts w:cs="Times New Roman"/>
          <w:spacing w:val="-3"/>
          <w:sz w:val="26"/>
          <w:szCs w:val="26"/>
          <w:lang w:val="es-ES_tradnl"/>
        </w:rPr>
      </w:pPr>
      <w:r w:rsidRPr="00DD7F52">
        <w:rPr>
          <w:rFonts w:cs="Times New Roman"/>
          <w:spacing w:val="-3"/>
          <w:sz w:val="26"/>
          <w:szCs w:val="26"/>
          <w:lang w:val="es-ES_tradnl"/>
        </w:rPr>
        <w:lastRenderedPageBreak/>
        <w:t>CUARTO. -</w:t>
      </w:r>
      <w:r w:rsidR="0082770F" w:rsidRPr="00F821B2">
        <w:rPr>
          <w:rFonts w:cs="Times New Roman"/>
          <w:spacing w:val="-3"/>
          <w:sz w:val="26"/>
          <w:szCs w:val="26"/>
          <w:lang w:val="es-ES_tradnl"/>
        </w:rPr>
        <w:t xml:space="preserve"> </w:t>
      </w:r>
      <w:r w:rsidR="00743D73" w:rsidRPr="00F821B2">
        <w:rPr>
          <w:rFonts w:cs="Times New Roman"/>
          <w:spacing w:val="-3"/>
          <w:sz w:val="26"/>
          <w:szCs w:val="26"/>
          <w:lang w:val="es-ES_tradnl"/>
        </w:rPr>
        <w:t>MODIFICACIONES PRESUPUESTARIAS.</w:t>
      </w:r>
    </w:p>
    <w:p w14:paraId="296A74AF" w14:textId="77777777" w:rsidR="00743D73" w:rsidRPr="00F821B2" w:rsidRDefault="00743D73" w:rsidP="00743D73">
      <w:pPr>
        <w:widowControl/>
        <w:suppressAutoHyphens w:val="0"/>
        <w:autoSpaceDE/>
        <w:spacing w:after="32" w:line="259" w:lineRule="auto"/>
        <w:jc w:val="both"/>
        <w:rPr>
          <w:rFonts w:cs="Times New Roman"/>
          <w:spacing w:val="-3"/>
          <w:sz w:val="26"/>
          <w:szCs w:val="26"/>
          <w:lang w:val="es-ES_tradnl"/>
        </w:rPr>
      </w:pPr>
    </w:p>
    <w:p w14:paraId="740B2940" w14:textId="68EE5169" w:rsidR="00743D73" w:rsidRPr="00F821B2" w:rsidRDefault="00743D73" w:rsidP="00743D73">
      <w:pPr>
        <w:tabs>
          <w:tab w:val="left" w:pos="-720"/>
        </w:tabs>
        <w:autoSpaceDN w:val="0"/>
        <w:adjustRightInd w:val="0"/>
        <w:spacing w:line="240" w:lineRule="atLeast"/>
        <w:jc w:val="both"/>
        <w:rPr>
          <w:sz w:val="26"/>
          <w:szCs w:val="26"/>
          <w:lang w:eastAsia="es-ES"/>
        </w:rPr>
      </w:pPr>
      <w:r w:rsidRPr="00F821B2">
        <w:rPr>
          <w:rFonts w:cs="Times New Roman"/>
          <w:b w:val="0"/>
          <w:bCs w:val="0"/>
          <w:spacing w:val="-3"/>
          <w:sz w:val="26"/>
          <w:szCs w:val="26"/>
          <w:lang w:val="es-ES_tradnl" w:eastAsia="es-ES"/>
        </w:rPr>
        <w:tab/>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Sr. Presidente de la Comisión Económica</w:t>
      </w:r>
      <w:r w:rsidRPr="00F821B2">
        <w:rPr>
          <w:rFonts w:cs="Times New Roman"/>
          <w:b w:val="0"/>
          <w:bCs w:val="0"/>
          <w:spacing w:val="-3"/>
          <w:sz w:val="26"/>
          <w:szCs w:val="26"/>
          <w:lang w:val="es-ES_tradnl" w:eastAsia="es-ES"/>
        </w:rPr>
        <w:t xml:space="preserve"> que comunica que la Comisión</w:t>
      </w:r>
      <w:r w:rsidR="00DD7F52">
        <w:rPr>
          <w:rFonts w:cs="Times New Roman"/>
          <w:b w:val="0"/>
          <w:bCs w:val="0"/>
          <w:spacing w:val="-3"/>
          <w:sz w:val="26"/>
          <w:szCs w:val="26"/>
          <w:lang w:val="es-ES_tradnl" w:eastAsia="es-ES"/>
        </w:rPr>
        <w:t xml:space="preserve"> en su </w:t>
      </w:r>
      <w:r w:rsidR="00560CF9">
        <w:rPr>
          <w:rFonts w:cs="Times New Roman"/>
          <w:b w:val="0"/>
          <w:bCs w:val="0"/>
          <w:spacing w:val="-3"/>
          <w:sz w:val="26"/>
          <w:szCs w:val="26"/>
          <w:lang w:val="es-ES_tradnl" w:eastAsia="es-ES"/>
        </w:rPr>
        <w:t>reunión del pasado día 30 de septiembre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Sra. Vicerrectora Economía</w:t>
      </w:r>
      <w:r w:rsidRPr="00F821B2">
        <w:rPr>
          <w:rFonts w:cs="Times New Roman"/>
          <w:b w:val="0"/>
          <w:bCs w:val="0"/>
          <w:spacing w:val="-3"/>
          <w:sz w:val="26"/>
          <w:szCs w:val="26"/>
          <w:lang w:val="es-ES_tradnl" w:eastAsia="es-ES"/>
        </w:rPr>
        <w:t xml:space="preserve"> que</w:t>
      </w:r>
      <w:r w:rsidRPr="00F821B2">
        <w:rPr>
          <w:rFonts w:cs="Times New Roman"/>
          <w:b w:val="0"/>
          <w:sz w:val="26"/>
          <w:szCs w:val="26"/>
          <w:lang w:eastAsia="es-ES"/>
        </w:rPr>
        <w:t xml:space="preserve"> informa sobre el contenido del mismo.</w:t>
      </w:r>
    </w:p>
    <w:p w14:paraId="6B3A679F" w14:textId="77777777" w:rsidR="00743D73" w:rsidRPr="00F821B2" w:rsidRDefault="00743D73" w:rsidP="00743D73">
      <w:pPr>
        <w:widowControl/>
        <w:suppressAutoHyphens w:val="0"/>
        <w:autoSpaceDE/>
        <w:jc w:val="both"/>
        <w:rPr>
          <w:rFonts w:cs="Tahoma"/>
          <w:b w:val="0"/>
          <w:bCs w:val="0"/>
          <w:sz w:val="26"/>
          <w:szCs w:val="26"/>
          <w:lang w:eastAsia="es-ES"/>
        </w:rPr>
      </w:pPr>
    </w:p>
    <w:p w14:paraId="3AA623D7" w14:textId="252B9B11" w:rsidR="00743D73" w:rsidRDefault="00743D73" w:rsidP="00743D73">
      <w:pPr>
        <w:widowControl/>
        <w:suppressAutoHyphens w:val="0"/>
        <w:autoSpaceDE/>
        <w:ind w:firstLine="708"/>
        <w:jc w:val="both"/>
        <w:rPr>
          <w:rFonts w:cs="Tahoma"/>
          <w:b w:val="0"/>
          <w:bCs w:val="0"/>
          <w:sz w:val="26"/>
          <w:szCs w:val="26"/>
          <w:lang w:eastAsia="es-ES"/>
        </w:rPr>
      </w:pPr>
      <w:r w:rsidRPr="00F821B2">
        <w:rPr>
          <w:rFonts w:cs="Tahoma"/>
          <w:b w:val="0"/>
          <w:bCs w:val="0"/>
          <w:sz w:val="26"/>
          <w:szCs w:val="26"/>
          <w:lang w:eastAsia="es-ES"/>
        </w:rPr>
        <w:t>El Pleno del Consejo Social de la Universidad Complutense de Madrid, en</w:t>
      </w:r>
      <w:r w:rsidR="00DD7F52">
        <w:rPr>
          <w:rFonts w:cs="Tahoma"/>
          <w:b w:val="0"/>
          <w:bCs w:val="0"/>
          <w:sz w:val="26"/>
          <w:szCs w:val="26"/>
          <w:lang w:eastAsia="es-ES"/>
        </w:rPr>
        <w:t xml:space="preserve"> su reunión del dí</w:t>
      </w:r>
      <w:r w:rsidR="00560CF9">
        <w:rPr>
          <w:rFonts w:cs="Tahoma"/>
          <w:b w:val="0"/>
          <w:bCs w:val="0"/>
          <w:sz w:val="26"/>
          <w:szCs w:val="26"/>
          <w:lang w:eastAsia="es-ES"/>
        </w:rPr>
        <w:t>a 2 de octubre de 2024</w:t>
      </w:r>
      <w:r w:rsidRPr="00F821B2">
        <w:rPr>
          <w:rFonts w:cs="Tahoma"/>
          <w:b w:val="0"/>
          <w:bCs w:val="0"/>
          <w:sz w:val="26"/>
          <w:szCs w:val="26"/>
          <w:lang w:eastAsia="es-ES"/>
        </w:rPr>
        <w:t xml:space="preserve"> ha acordado por unanimidad, aprobar las modificaciones presupuestarias que a continuación se indican:</w:t>
      </w:r>
    </w:p>
    <w:p w14:paraId="7EEC75A5" w14:textId="2EB11C61" w:rsidR="00560CF9" w:rsidRPr="00560CF9" w:rsidRDefault="00560CF9" w:rsidP="00560CF9">
      <w:pPr>
        <w:widowControl/>
        <w:suppressAutoHyphens w:val="0"/>
        <w:autoSpaceDE/>
        <w:jc w:val="both"/>
        <w:rPr>
          <w:rFonts w:cs="Times New Roman"/>
          <w:bCs w:val="0"/>
          <w:iCs/>
          <w:lang w:eastAsia="es-ES"/>
        </w:rPr>
      </w:pPr>
    </w:p>
    <w:p w14:paraId="506A27A9" w14:textId="77777777" w:rsidR="00560CF9" w:rsidRPr="00560CF9" w:rsidRDefault="00560CF9" w:rsidP="00560CF9">
      <w:pPr>
        <w:widowControl/>
        <w:suppressAutoHyphens w:val="0"/>
        <w:autoSpaceDE/>
        <w:jc w:val="right"/>
        <w:rPr>
          <w:rFonts w:ascii="Berlin Sans FB" w:hAnsi="Berlin Sans FB" w:cs="Tahoma"/>
          <w:bCs w:val="0"/>
          <w:lang w:eastAsia="es-ES"/>
        </w:rPr>
      </w:pPr>
    </w:p>
    <w:p w14:paraId="13806DD1"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_CG/2024/0000044166</w:t>
      </w:r>
    </w:p>
    <w:p w14:paraId="4101A239" w14:textId="77777777" w:rsidR="00560CF9" w:rsidRPr="00560CF9" w:rsidRDefault="00560CF9" w:rsidP="00560CF9">
      <w:pPr>
        <w:widowControl/>
        <w:suppressAutoHyphens w:val="0"/>
        <w:autoSpaceDE/>
        <w:jc w:val="right"/>
        <w:rPr>
          <w:rFonts w:ascii="Candara" w:hAnsi="Candara" w:cs="Calibri"/>
          <w:sz w:val="22"/>
          <w:szCs w:val="22"/>
          <w:lang w:eastAsia="es-ES"/>
        </w:rPr>
      </w:pPr>
    </w:p>
    <w:p w14:paraId="76B9407E"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3BEC0F2B"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6A0EC5F3"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557" w:type="dxa"/>
        <w:tblInd w:w="-559" w:type="dxa"/>
        <w:tblLayout w:type="fixed"/>
        <w:tblLook w:val="04A0" w:firstRow="1" w:lastRow="0" w:firstColumn="1" w:lastColumn="0" w:noHBand="0" w:noVBand="1"/>
      </w:tblPr>
      <w:tblGrid>
        <w:gridCol w:w="1006"/>
        <w:gridCol w:w="1598"/>
        <w:gridCol w:w="1509"/>
        <w:gridCol w:w="8"/>
        <w:gridCol w:w="1615"/>
        <w:gridCol w:w="264"/>
        <w:gridCol w:w="1013"/>
        <w:gridCol w:w="1376"/>
        <w:gridCol w:w="8"/>
        <w:gridCol w:w="866"/>
        <w:gridCol w:w="259"/>
        <w:gridCol w:w="35"/>
      </w:tblGrid>
      <w:tr w:rsidR="00560CF9" w:rsidRPr="00560CF9" w14:paraId="0D0BC366" w14:textId="77777777" w:rsidTr="00560CF9">
        <w:trPr>
          <w:gridAfter w:val="1"/>
          <w:wAfter w:w="35" w:type="dxa"/>
          <w:trHeight w:val="394"/>
        </w:trPr>
        <w:tc>
          <w:tcPr>
            <w:tcW w:w="2604" w:type="dxa"/>
            <w:gridSpan w:val="2"/>
            <w:vAlign w:val="center"/>
            <w:hideMark/>
          </w:tcPr>
          <w:p w14:paraId="53CCF99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517" w:type="dxa"/>
            <w:gridSpan w:val="2"/>
            <w:vAlign w:val="center"/>
            <w:hideMark/>
          </w:tcPr>
          <w:p w14:paraId="7990929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276" w:type="dxa"/>
            <w:gridSpan w:val="5"/>
            <w:vAlign w:val="center"/>
            <w:hideMark/>
          </w:tcPr>
          <w:p w14:paraId="3A54782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25" w:type="dxa"/>
            <w:gridSpan w:val="2"/>
            <w:vAlign w:val="center"/>
          </w:tcPr>
          <w:p w14:paraId="559367E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130712E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116C913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067A4B19" w14:textId="77777777" w:rsidTr="00560CF9">
        <w:trPr>
          <w:trHeight w:val="280"/>
        </w:trPr>
        <w:tc>
          <w:tcPr>
            <w:tcW w:w="1006" w:type="dxa"/>
            <w:vAlign w:val="center"/>
          </w:tcPr>
          <w:p w14:paraId="1753E06C"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0390126</w:t>
            </w:r>
          </w:p>
        </w:tc>
        <w:tc>
          <w:tcPr>
            <w:tcW w:w="1598" w:type="dxa"/>
          </w:tcPr>
          <w:p w14:paraId="07D543D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509" w:type="dxa"/>
          </w:tcPr>
          <w:p w14:paraId="1B982FDA"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242PH12601</w:t>
            </w:r>
          </w:p>
        </w:tc>
        <w:tc>
          <w:tcPr>
            <w:tcW w:w="1887" w:type="dxa"/>
            <w:gridSpan w:val="3"/>
            <w:vAlign w:val="center"/>
          </w:tcPr>
          <w:p w14:paraId="3870802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G/2200300/2000</w:t>
            </w:r>
          </w:p>
        </w:tc>
        <w:tc>
          <w:tcPr>
            <w:tcW w:w="2389" w:type="dxa"/>
            <w:gridSpan w:val="2"/>
            <w:vAlign w:val="center"/>
          </w:tcPr>
          <w:p w14:paraId="4EF06C3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Fungibles Informática</w:t>
            </w:r>
          </w:p>
        </w:tc>
        <w:tc>
          <w:tcPr>
            <w:tcW w:w="1168" w:type="dxa"/>
            <w:gridSpan w:val="4"/>
            <w:vAlign w:val="center"/>
          </w:tcPr>
          <w:p w14:paraId="78739DD1"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4.157,38</w:t>
            </w:r>
          </w:p>
        </w:tc>
      </w:tr>
      <w:tr w:rsidR="00560CF9" w:rsidRPr="00560CF9" w14:paraId="399308B9" w14:textId="77777777" w:rsidTr="00560CF9">
        <w:trPr>
          <w:trHeight w:val="293"/>
        </w:trPr>
        <w:tc>
          <w:tcPr>
            <w:tcW w:w="1006" w:type="dxa"/>
            <w:vAlign w:val="center"/>
          </w:tcPr>
          <w:p w14:paraId="1C9FAE6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598" w:type="dxa"/>
          </w:tcPr>
          <w:p w14:paraId="34F2D20E"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09" w:type="dxa"/>
          </w:tcPr>
          <w:p w14:paraId="627129BE"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887" w:type="dxa"/>
            <w:gridSpan w:val="3"/>
            <w:vAlign w:val="center"/>
          </w:tcPr>
          <w:p w14:paraId="2A5B42E1"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389" w:type="dxa"/>
            <w:gridSpan w:val="2"/>
            <w:vAlign w:val="center"/>
          </w:tcPr>
          <w:p w14:paraId="0A2177F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168" w:type="dxa"/>
            <w:gridSpan w:val="4"/>
            <w:vAlign w:val="center"/>
          </w:tcPr>
          <w:p w14:paraId="41036052"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p>
        </w:tc>
      </w:tr>
      <w:tr w:rsidR="00560CF9" w:rsidRPr="00560CF9" w14:paraId="6935EEEE" w14:textId="77777777" w:rsidTr="00560CF9">
        <w:trPr>
          <w:gridAfter w:val="2"/>
          <w:wAfter w:w="294" w:type="dxa"/>
          <w:trHeight w:val="832"/>
        </w:trPr>
        <w:tc>
          <w:tcPr>
            <w:tcW w:w="1006" w:type="dxa"/>
            <w:vAlign w:val="center"/>
          </w:tcPr>
          <w:p w14:paraId="58C2805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38C363D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598" w:type="dxa"/>
          </w:tcPr>
          <w:p w14:paraId="3ADA6389"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17" w:type="dxa"/>
            <w:gridSpan w:val="2"/>
          </w:tcPr>
          <w:p w14:paraId="6729413B"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15" w:type="dxa"/>
          </w:tcPr>
          <w:p w14:paraId="34B852B2"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7" w:type="dxa"/>
            <w:gridSpan w:val="2"/>
            <w:vAlign w:val="center"/>
          </w:tcPr>
          <w:p w14:paraId="1E493D7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250" w:type="dxa"/>
            <w:gridSpan w:val="3"/>
            <w:vAlign w:val="center"/>
          </w:tcPr>
          <w:p w14:paraId="7AC81761"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4.157,38</w:t>
            </w:r>
          </w:p>
        </w:tc>
      </w:tr>
    </w:tbl>
    <w:p w14:paraId="551C02B1"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2EA01F29"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4FD84016"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361F5DD1"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609" w:type="dxa"/>
        <w:tblInd w:w="-601" w:type="dxa"/>
        <w:tblLayout w:type="fixed"/>
        <w:tblLook w:val="04A0" w:firstRow="1" w:lastRow="0" w:firstColumn="1" w:lastColumn="0" w:noHBand="0" w:noVBand="1"/>
      </w:tblPr>
      <w:tblGrid>
        <w:gridCol w:w="1007"/>
        <w:gridCol w:w="1890"/>
        <w:gridCol w:w="1259"/>
        <w:gridCol w:w="1890"/>
        <w:gridCol w:w="252"/>
        <w:gridCol w:w="1134"/>
        <w:gridCol w:w="526"/>
        <w:gridCol w:w="355"/>
        <w:gridCol w:w="1261"/>
        <w:gridCol w:w="35"/>
      </w:tblGrid>
      <w:tr w:rsidR="00560CF9" w:rsidRPr="00560CF9" w14:paraId="0CB17EC7" w14:textId="77777777" w:rsidTr="00560CF9">
        <w:trPr>
          <w:gridAfter w:val="1"/>
          <w:wAfter w:w="34" w:type="dxa"/>
          <w:trHeight w:val="373"/>
        </w:trPr>
        <w:tc>
          <w:tcPr>
            <w:tcW w:w="2898" w:type="dxa"/>
            <w:gridSpan w:val="2"/>
            <w:vAlign w:val="center"/>
            <w:hideMark/>
          </w:tcPr>
          <w:p w14:paraId="6C5EDBE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259" w:type="dxa"/>
            <w:vAlign w:val="center"/>
            <w:hideMark/>
          </w:tcPr>
          <w:p w14:paraId="0E267FD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3802" w:type="dxa"/>
            <w:gridSpan w:val="4"/>
            <w:vAlign w:val="center"/>
            <w:hideMark/>
          </w:tcPr>
          <w:p w14:paraId="76021B3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616" w:type="dxa"/>
            <w:gridSpan w:val="2"/>
            <w:vAlign w:val="center"/>
          </w:tcPr>
          <w:p w14:paraId="49DADFD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6CCA842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303C19A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3B64EA32" w14:textId="77777777" w:rsidTr="00560CF9">
        <w:trPr>
          <w:trHeight w:val="265"/>
        </w:trPr>
        <w:tc>
          <w:tcPr>
            <w:tcW w:w="1008" w:type="dxa"/>
            <w:vAlign w:val="center"/>
          </w:tcPr>
          <w:p w14:paraId="105960F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039126</w:t>
            </w:r>
          </w:p>
        </w:tc>
        <w:tc>
          <w:tcPr>
            <w:tcW w:w="1889" w:type="dxa"/>
          </w:tcPr>
          <w:p w14:paraId="4FEA11A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259" w:type="dxa"/>
          </w:tcPr>
          <w:p w14:paraId="61B38A9B"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242PH12601</w:t>
            </w:r>
          </w:p>
        </w:tc>
        <w:tc>
          <w:tcPr>
            <w:tcW w:w="1890" w:type="dxa"/>
            <w:vAlign w:val="center"/>
          </w:tcPr>
          <w:p w14:paraId="3FD947D5"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G/6200100/2000</w:t>
            </w:r>
          </w:p>
        </w:tc>
        <w:tc>
          <w:tcPr>
            <w:tcW w:w="2267" w:type="dxa"/>
            <w:gridSpan w:val="4"/>
            <w:vAlign w:val="center"/>
          </w:tcPr>
          <w:p w14:paraId="0DA582F6"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296" w:type="dxa"/>
            <w:gridSpan w:val="2"/>
            <w:vAlign w:val="center"/>
          </w:tcPr>
          <w:p w14:paraId="219DBCE9"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4.157,38</w:t>
            </w:r>
          </w:p>
        </w:tc>
      </w:tr>
      <w:tr w:rsidR="00560CF9" w:rsidRPr="00560CF9" w14:paraId="1A76799D" w14:textId="77777777" w:rsidTr="00560CF9">
        <w:trPr>
          <w:gridAfter w:val="1"/>
          <w:wAfter w:w="35" w:type="dxa"/>
          <w:trHeight w:val="861"/>
        </w:trPr>
        <w:tc>
          <w:tcPr>
            <w:tcW w:w="1008" w:type="dxa"/>
            <w:vAlign w:val="center"/>
          </w:tcPr>
          <w:p w14:paraId="297958C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2F50AC1B"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889" w:type="dxa"/>
          </w:tcPr>
          <w:p w14:paraId="44E75669"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59" w:type="dxa"/>
          </w:tcPr>
          <w:p w14:paraId="79EAC25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142" w:type="dxa"/>
            <w:gridSpan w:val="2"/>
          </w:tcPr>
          <w:p w14:paraId="3E2FBA9C"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134" w:type="dxa"/>
            <w:vAlign w:val="center"/>
          </w:tcPr>
          <w:p w14:paraId="4816D58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142" w:type="dxa"/>
            <w:gridSpan w:val="3"/>
            <w:vAlign w:val="center"/>
          </w:tcPr>
          <w:p w14:paraId="2F097FBE"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4.157,38</w:t>
            </w:r>
          </w:p>
        </w:tc>
      </w:tr>
    </w:tbl>
    <w:p w14:paraId="4E242A7D" w14:textId="77777777" w:rsidR="00560CF9" w:rsidRPr="00560CF9" w:rsidRDefault="00560CF9" w:rsidP="00560CF9">
      <w:pPr>
        <w:widowControl/>
        <w:suppressAutoHyphens w:val="0"/>
        <w:autoSpaceDE/>
        <w:jc w:val="both"/>
        <w:rPr>
          <w:rFonts w:cs="Times New Roman"/>
          <w:bCs w:val="0"/>
          <w:iCs/>
          <w:lang w:eastAsia="es-ES"/>
        </w:rPr>
      </w:pPr>
    </w:p>
    <w:p w14:paraId="5C7EEEED" w14:textId="77777777" w:rsidR="00560CF9" w:rsidRPr="00560CF9" w:rsidRDefault="00560CF9" w:rsidP="00560CF9">
      <w:pPr>
        <w:widowControl/>
        <w:suppressAutoHyphens w:val="0"/>
        <w:autoSpaceDE/>
        <w:jc w:val="both"/>
        <w:rPr>
          <w:rFonts w:cs="Times New Roman"/>
          <w:bCs w:val="0"/>
          <w:iCs/>
          <w:lang w:eastAsia="es-ES"/>
        </w:rPr>
      </w:pPr>
    </w:p>
    <w:p w14:paraId="0CA0DB0F" w14:textId="5B0FA6AF" w:rsidR="00560CF9" w:rsidRDefault="00560CF9" w:rsidP="00560CF9">
      <w:pPr>
        <w:widowControl/>
        <w:suppressAutoHyphens w:val="0"/>
        <w:autoSpaceDE/>
        <w:jc w:val="both"/>
        <w:rPr>
          <w:rFonts w:cs="Times New Roman"/>
          <w:bCs w:val="0"/>
          <w:iCs/>
          <w:lang w:eastAsia="es-ES"/>
        </w:rPr>
      </w:pPr>
    </w:p>
    <w:p w14:paraId="027A731A" w14:textId="2E9E52A9" w:rsidR="00560CF9" w:rsidRDefault="00560CF9" w:rsidP="00560CF9">
      <w:pPr>
        <w:widowControl/>
        <w:suppressAutoHyphens w:val="0"/>
        <w:autoSpaceDE/>
        <w:jc w:val="both"/>
        <w:rPr>
          <w:rFonts w:cs="Times New Roman"/>
          <w:bCs w:val="0"/>
          <w:iCs/>
          <w:lang w:eastAsia="es-ES"/>
        </w:rPr>
      </w:pPr>
    </w:p>
    <w:p w14:paraId="0AD5E94E" w14:textId="4B63F987" w:rsidR="00560CF9" w:rsidRDefault="00560CF9" w:rsidP="00560CF9">
      <w:pPr>
        <w:widowControl/>
        <w:suppressAutoHyphens w:val="0"/>
        <w:autoSpaceDE/>
        <w:jc w:val="both"/>
        <w:rPr>
          <w:rFonts w:cs="Times New Roman"/>
          <w:bCs w:val="0"/>
          <w:iCs/>
          <w:lang w:eastAsia="es-ES"/>
        </w:rPr>
      </w:pPr>
    </w:p>
    <w:p w14:paraId="55687F9E" w14:textId="77777777" w:rsidR="00560CF9" w:rsidRPr="00560CF9" w:rsidRDefault="00560CF9" w:rsidP="00560CF9">
      <w:pPr>
        <w:widowControl/>
        <w:suppressAutoHyphens w:val="0"/>
        <w:autoSpaceDE/>
        <w:jc w:val="both"/>
        <w:rPr>
          <w:rFonts w:cs="Times New Roman"/>
          <w:bCs w:val="0"/>
          <w:iCs/>
          <w:lang w:eastAsia="es-ES"/>
        </w:rPr>
      </w:pPr>
    </w:p>
    <w:p w14:paraId="12008394"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lastRenderedPageBreak/>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_CG/2024/0000044183</w:t>
      </w:r>
    </w:p>
    <w:p w14:paraId="6306A28C" w14:textId="54ED70F6" w:rsidR="00560CF9" w:rsidRPr="00560CF9" w:rsidRDefault="00560CF9" w:rsidP="00560CF9">
      <w:pPr>
        <w:widowControl/>
        <w:suppressAutoHyphens w:val="0"/>
        <w:autoSpaceDE/>
        <w:rPr>
          <w:rFonts w:cs="Times New Roman"/>
          <w:b w:val="0"/>
          <w:bCs w:val="0"/>
          <w:sz w:val="23"/>
          <w:szCs w:val="23"/>
          <w:lang w:eastAsia="es-ES"/>
        </w:rPr>
      </w:pPr>
    </w:p>
    <w:p w14:paraId="1096D1B1"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04F73E4F"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253" w:type="dxa"/>
        <w:tblInd w:w="-559" w:type="dxa"/>
        <w:tblLayout w:type="fixed"/>
        <w:tblLook w:val="04A0" w:firstRow="1" w:lastRow="0" w:firstColumn="1" w:lastColumn="0" w:noHBand="0" w:noVBand="1"/>
      </w:tblPr>
      <w:tblGrid>
        <w:gridCol w:w="1078"/>
        <w:gridCol w:w="1715"/>
        <w:gridCol w:w="1619"/>
        <w:gridCol w:w="9"/>
        <w:gridCol w:w="1732"/>
        <w:gridCol w:w="284"/>
        <w:gridCol w:w="1086"/>
        <w:gridCol w:w="1477"/>
        <w:gridCol w:w="9"/>
        <w:gridCol w:w="928"/>
        <w:gridCol w:w="279"/>
        <w:gridCol w:w="37"/>
      </w:tblGrid>
      <w:tr w:rsidR="00560CF9" w:rsidRPr="00560CF9" w14:paraId="5AE7DE95" w14:textId="77777777" w:rsidTr="00560CF9">
        <w:trPr>
          <w:gridAfter w:val="1"/>
          <w:wAfter w:w="36" w:type="dxa"/>
          <w:trHeight w:val="353"/>
        </w:trPr>
        <w:tc>
          <w:tcPr>
            <w:tcW w:w="2794" w:type="dxa"/>
            <w:gridSpan w:val="2"/>
            <w:vAlign w:val="center"/>
            <w:hideMark/>
          </w:tcPr>
          <w:p w14:paraId="1C1E095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628" w:type="dxa"/>
            <w:gridSpan w:val="2"/>
            <w:vAlign w:val="center"/>
            <w:hideMark/>
          </w:tcPr>
          <w:p w14:paraId="4759CBC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588" w:type="dxa"/>
            <w:gridSpan w:val="5"/>
            <w:vAlign w:val="center"/>
            <w:hideMark/>
          </w:tcPr>
          <w:p w14:paraId="5AEBD52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207" w:type="dxa"/>
            <w:gridSpan w:val="2"/>
            <w:vAlign w:val="center"/>
          </w:tcPr>
          <w:p w14:paraId="245D320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26550FD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284E322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3C14ED33" w14:textId="77777777" w:rsidTr="00560CF9">
        <w:trPr>
          <w:trHeight w:val="251"/>
        </w:trPr>
        <w:tc>
          <w:tcPr>
            <w:tcW w:w="1079" w:type="dxa"/>
            <w:vAlign w:val="center"/>
          </w:tcPr>
          <w:p w14:paraId="0C52EC19"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1714" w:type="dxa"/>
          </w:tcPr>
          <w:p w14:paraId="6438391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CE F. </w:t>
            </w:r>
            <w:proofErr w:type="spellStart"/>
            <w:r w:rsidRPr="00560CF9">
              <w:rPr>
                <w:rFonts w:ascii="Candara" w:hAnsi="Candara" w:cs="Arial"/>
                <w:b w:val="0"/>
                <w:bCs w:val="0"/>
                <w:sz w:val="21"/>
                <w:szCs w:val="21"/>
                <w:lang w:eastAsia="es-ES"/>
              </w:rPr>
              <w:t>Odontolog</w:t>
            </w:r>
            <w:proofErr w:type="spellEnd"/>
            <w:r w:rsidRPr="00560CF9">
              <w:rPr>
                <w:rFonts w:ascii="Candara" w:hAnsi="Candara" w:cs="Arial"/>
                <w:b w:val="0"/>
                <w:bCs w:val="0"/>
                <w:sz w:val="21"/>
                <w:szCs w:val="21"/>
                <w:lang w:eastAsia="es-ES"/>
              </w:rPr>
              <w:t>.</w:t>
            </w:r>
          </w:p>
        </w:tc>
        <w:tc>
          <w:tcPr>
            <w:tcW w:w="1619" w:type="dxa"/>
          </w:tcPr>
          <w:p w14:paraId="5BF44362"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CE202148DE</w:t>
            </w:r>
          </w:p>
        </w:tc>
        <w:tc>
          <w:tcPr>
            <w:tcW w:w="2025" w:type="dxa"/>
            <w:gridSpan w:val="3"/>
            <w:vAlign w:val="center"/>
          </w:tcPr>
          <w:p w14:paraId="44CA00BC"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G/1310100/1000</w:t>
            </w:r>
          </w:p>
        </w:tc>
        <w:tc>
          <w:tcPr>
            <w:tcW w:w="2563" w:type="dxa"/>
            <w:gridSpan w:val="2"/>
            <w:vAlign w:val="center"/>
          </w:tcPr>
          <w:p w14:paraId="148B08FC"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Retrib</w:t>
            </w:r>
            <w:proofErr w:type="spellEnd"/>
            <w:r w:rsidRPr="00560CF9">
              <w:rPr>
                <w:rFonts w:ascii="Candara" w:hAnsi="Candara" w:cs="Arial"/>
                <w:b w:val="0"/>
                <w:bCs w:val="0"/>
                <w:sz w:val="21"/>
                <w:szCs w:val="21"/>
                <w:lang w:eastAsia="es-ES"/>
              </w:rPr>
              <w:t xml:space="preserve">. Básicas PDI </w:t>
            </w:r>
            <w:proofErr w:type="spellStart"/>
            <w:r w:rsidRPr="00560CF9">
              <w:rPr>
                <w:rFonts w:ascii="Candara" w:hAnsi="Candara" w:cs="Arial"/>
                <w:b w:val="0"/>
                <w:bCs w:val="0"/>
                <w:sz w:val="21"/>
                <w:szCs w:val="21"/>
                <w:lang w:eastAsia="es-ES"/>
              </w:rPr>
              <w:t>Lab</w:t>
            </w:r>
            <w:proofErr w:type="spellEnd"/>
            <w:r w:rsidRPr="00560CF9">
              <w:rPr>
                <w:rFonts w:ascii="Candara" w:hAnsi="Candara" w:cs="Arial"/>
                <w:b w:val="0"/>
                <w:bCs w:val="0"/>
                <w:sz w:val="21"/>
                <w:szCs w:val="21"/>
                <w:lang w:eastAsia="es-ES"/>
              </w:rPr>
              <w:t xml:space="preserve">. </w:t>
            </w:r>
            <w:proofErr w:type="spellStart"/>
            <w:r w:rsidRPr="00560CF9">
              <w:rPr>
                <w:rFonts w:ascii="Candara" w:hAnsi="Candara" w:cs="Arial"/>
                <w:b w:val="0"/>
                <w:bCs w:val="0"/>
                <w:sz w:val="21"/>
                <w:szCs w:val="21"/>
                <w:lang w:eastAsia="es-ES"/>
              </w:rPr>
              <w:t>Ev</w:t>
            </w:r>
            <w:proofErr w:type="spellEnd"/>
            <w:r w:rsidRPr="00560CF9">
              <w:rPr>
                <w:rFonts w:ascii="Candara" w:hAnsi="Candara" w:cs="Arial"/>
                <w:b w:val="0"/>
                <w:bCs w:val="0"/>
                <w:sz w:val="21"/>
                <w:szCs w:val="21"/>
                <w:lang w:eastAsia="es-ES"/>
              </w:rPr>
              <w:t>.</w:t>
            </w:r>
          </w:p>
        </w:tc>
        <w:tc>
          <w:tcPr>
            <w:tcW w:w="1253" w:type="dxa"/>
            <w:gridSpan w:val="4"/>
            <w:vAlign w:val="center"/>
          </w:tcPr>
          <w:p w14:paraId="34E47979"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50.657,73</w:t>
            </w:r>
          </w:p>
        </w:tc>
      </w:tr>
      <w:tr w:rsidR="00560CF9" w:rsidRPr="00560CF9" w14:paraId="3D0C3593" w14:textId="77777777" w:rsidTr="00560CF9">
        <w:trPr>
          <w:trHeight w:val="263"/>
        </w:trPr>
        <w:tc>
          <w:tcPr>
            <w:tcW w:w="1079" w:type="dxa"/>
            <w:vAlign w:val="center"/>
          </w:tcPr>
          <w:p w14:paraId="09DC99F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1714" w:type="dxa"/>
          </w:tcPr>
          <w:p w14:paraId="6F0C5E4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CE F. </w:t>
            </w:r>
            <w:proofErr w:type="spellStart"/>
            <w:r w:rsidRPr="00560CF9">
              <w:rPr>
                <w:rFonts w:ascii="Candara" w:hAnsi="Candara" w:cs="Arial"/>
                <w:b w:val="0"/>
                <w:bCs w:val="0"/>
                <w:sz w:val="21"/>
                <w:szCs w:val="21"/>
                <w:lang w:eastAsia="es-ES"/>
              </w:rPr>
              <w:t>Odontolog</w:t>
            </w:r>
            <w:proofErr w:type="spellEnd"/>
            <w:r w:rsidRPr="00560CF9">
              <w:rPr>
                <w:rFonts w:ascii="Candara" w:hAnsi="Candara" w:cs="Arial"/>
                <w:b w:val="0"/>
                <w:bCs w:val="0"/>
                <w:sz w:val="21"/>
                <w:szCs w:val="21"/>
                <w:lang w:eastAsia="es-ES"/>
              </w:rPr>
              <w:t>.</w:t>
            </w:r>
          </w:p>
        </w:tc>
        <w:tc>
          <w:tcPr>
            <w:tcW w:w="1619" w:type="dxa"/>
          </w:tcPr>
          <w:p w14:paraId="488A45DA"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CE202148DE</w:t>
            </w:r>
          </w:p>
        </w:tc>
        <w:tc>
          <w:tcPr>
            <w:tcW w:w="2025" w:type="dxa"/>
            <w:gridSpan w:val="3"/>
            <w:vAlign w:val="center"/>
          </w:tcPr>
          <w:p w14:paraId="7BA6978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G/1600000/1000         </w:t>
            </w:r>
          </w:p>
        </w:tc>
        <w:tc>
          <w:tcPr>
            <w:tcW w:w="2563" w:type="dxa"/>
            <w:gridSpan w:val="2"/>
            <w:vAlign w:val="center"/>
          </w:tcPr>
          <w:p w14:paraId="4110265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Seguridad Social</w:t>
            </w:r>
          </w:p>
        </w:tc>
        <w:tc>
          <w:tcPr>
            <w:tcW w:w="1253" w:type="dxa"/>
            <w:gridSpan w:val="4"/>
            <w:vAlign w:val="center"/>
          </w:tcPr>
          <w:p w14:paraId="239C44E8"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14.000,00</w:t>
            </w:r>
          </w:p>
        </w:tc>
      </w:tr>
      <w:tr w:rsidR="00560CF9" w:rsidRPr="00560CF9" w14:paraId="439990F3" w14:textId="77777777" w:rsidTr="00560CF9">
        <w:trPr>
          <w:gridAfter w:val="2"/>
          <w:wAfter w:w="316" w:type="dxa"/>
          <w:trHeight w:val="745"/>
        </w:trPr>
        <w:tc>
          <w:tcPr>
            <w:tcW w:w="1079" w:type="dxa"/>
            <w:vAlign w:val="center"/>
          </w:tcPr>
          <w:p w14:paraId="1870123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1E7751E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14" w:type="dxa"/>
          </w:tcPr>
          <w:p w14:paraId="628CB0F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28" w:type="dxa"/>
            <w:gridSpan w:val="2"/>
          </w:tcPr>
          <w:p w14:paraId="4A6D4B6B"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732" w:type="dxa"/>
          </w:tcPr>
          <w:p w14:paraId="5DF32C59"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70" w:type="dxa"/>
            <w:gridSpan w:val="2"/>
            <w:vAlign w:val="center"/>
          </w:tcPr>
          <w:p w14:paraId="54F9426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14" w:type="dxa"/>
            <w:gridSpan w:val="3"/>
            <w:vAlign w:val="center"/>
          </w:tcPr>
          <w:p w14:paraId="79761F3E"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64.657,73</w:t>
            </w:r>
          </w:p>
        </w:tc>
      </w:tr>
    </w:tbl>
    <w:p w14:paraId="580081B2" w14:textId="27E06865" w:rsidR="00560CF9" w:rsidRPr="00560CF9" w:rsidRDefault="00560CF9" w:rsidP="00560CF9">
      <w:pPr>
        <w:widowControl/>
        <w:suppressAutoHyphens w:val="0"/>
        <w:autoSpaceDE/>
        <w:rPr>
          <w:rFonts w:ascii="Berlin Sans FB" w:hAnsi="Berlin Sans FB" w:cs="Tahoma"/>
          <w:bCs w:val="0"/>
          <w:sz w:val="23"/>
          <w:szCs w:val="23"/>
          <w:lang w:eastAsia="es-ES"/>
        </w:rPr>
      </w:pPr>
    </w:p>
    <w:p w14:paraId="267C6C46" w14:textId="27E06865"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0E526E68"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367" w:type="dxa"/>
        <w:tblInd w:w="-601" w:type="dxa"/>
        <w:tblLayout w:type="fixed"/>
        <w:tblLook w:val="04A0" w:firstRow="1" w:lastRow="0" w:firstColumn="1" w:lastColumn="0" w:noHBand="0" w:noVBand="1"/>
      </w:tblPr>
      <w:tblGrid>
        <w:gridCol w:w="1087"/>
        <w:gridCol w:w="2037"/>
        <w:gridCol w:w="1358"/>
        <w:gridCol w:w="1767"/>
        <w:gridCol w:w="543"/>
        <w:gridCol w:w="1223"/>
        <w:gridCol w:w="544"/>
        <w:gridCol w:w="25"/>
        <w:gridCol w:w="1743"/>
        <w:gridCol w:w="40"/>
      </w:tblGrid>
      <w:tr w:rsidR="00560CF9" w:rsidRPr="00560CF9" w14:paraId="6F8836E6" w14:textId="77777777" w:rsidTr="00560CF9">
        <w:trPr>
          <w:gridAfter w:val="1"/>
          <w:wAfter w:w="38" w:type="dxa"/>
          <w:trHeight w:val="380"/>
        </w:trPr>
        <w:tc>
          <w:tcPr>
            <w:tcW w:w="3126" w:type="dxa"/>
            <w:gridSpan w:val="2"/>
            <w:vAlign w:val="center"/>
            <w:hideMark/>
          </w:tcPr>
          <w:p w14:paraId="0B624F5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358" w:type="dxa"/>
            <w:vAlign w:val="center"/>
            <w:hideMark/>
          </w:tcPr>
          <w:p w14:paraId="558B9CD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102" w:type="dxa"/>
            <w:gridSpan w:val="5"/>
            <w:vAlign w:val="center"/>
            <w:hideMark/>
          </w:tcPr>
          <w:p w14:paraId="680CE02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743" w:type="dxa"/>
            <w:vAlign w:val="center"/>
          </w:tcPr>
          <w:p w14:paraId="5101637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3D5261E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1C832DF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4576AA2" w14:textId="77777777" w:rsidTr="00560CF9">
        <w:trPr>
          <w:trHeight w:val="270"/>
        </w:trPr>
        <w:tc>
          <w:tcPr>
            <w:tcW w:w="1088" w:type="dxa"/>
            <w:vAlign w:val="center"/>
          </w:tcPr>
          <w:p w14:paraId="57AEF649"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2038" w:type="dxa"/>
          </w:tcPr>
          <w:p w14:paraId="6E2B3B8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CE F. </w:t>
            </w:r>
            <w:proofErr w:type="spellStart"/>
            <w:r w:rsidRPr="00560CF9">
              <w:rPr>
                <w:rFonts w:ascii="Candara" w:hAnsi="Candara" w:cs="Arial"/>
                <w:b w:val="0"/>
                <w:bCs w:val="0"/>
                <w:sz w:val="21"/>
                <w:szCs w:val="21"/>
                <w:lang w:eastAsia="es-ES"/>
              </w:rPr>
              <w:t>Odontolog</w:t>
            </w:r>
            <w:proofErr w:type="spellEnd"/>
            <w:r w:rsidRPr="00560CF9">
              <w:rPr>
                <w:rFonts w:ascii="Candara" w:hAnsi="Candara" w:cs="Arial"/>
                <w:b w:val="0"/>
                <w:bCs w:val="0"/>
                <w:sz w:val="21"/>
                <w:szCs w:val="21"/>
                <w:lang w:eastAsia="es-ES"/>
              </w:rPr>
              <w:t>.</w:t>
            </w:r>
          </w:p>
        </w:tc>
        <w:tc>
          <w:tcPr>
            <w:tcW w:w="1358" w:type="dxa"/>
          </w:tcPr>
          <w:p w14:paraId="0B9801FD"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CE202148DE</w:t>
            </w:r>
          </w:p>
        </w:tc>
        <w:tc>
          <w:tcPr>
            <w:tcW w:w="1767" w:type="dxa"/>
            <w:vAlign w:val="center"/>
          </w:tcPr>
          <w:p w14:paraId="61910D44"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G/6409900/1000</w:t>
            </w:r>
          </w:p>
        </w:tc>
        <w:tc>
          <w:tcPr>
            <w:tcW w:w="2310" w:type="dxa"/>
            <w:gridSpan w:val="3"/>
            <w:vAlign w:val="center"/>
          </w:tcPr>
          <w:p w14:paraId="14B6D90D"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Programas otras Inst.</w:t>
            </w:r>
          </w:p>
        </w:tc>
        <w:tc>
          <w:tcPr>
            <w:tcW w:w="1806" w:type="dxa"/>
            <w:gridSpan w:val="3"/>
            <w:vAlign w:val="center"/>
          </w:tcPr>
          <w:p w14:paraId="45B1780D"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G/6409900/1000</w:t>
            </w:r>
          </w:p>
        </w:tc>
      </w:tr>
      <w:tr w:rsidR="00560CF9" w:rsidRPr="00560CF9" w14:paraId="414F389C" w14:textId="77777777" w:rsidTr="00560CF9">
        <w:trPr>
          <w:gridAfter w:val="1"/>
          <w:wAfter w:w="40" w:type="dxa"/>
          <w:trHeight w:val="878"/>
        </w:trPr>
        <w:tc>
          <w:tcPr>
            <w:tcW w:w="1088" w:type="dxa"/>
            <w:vAlign w:val="center"/>
          </w:tcPr>
          <w:p w14:paraId="68A28F8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3F68531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038" w:type="dxa"/>
          </w:tcPr>
          <w:p w14:paraId="204812D7"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58" w:type="dxa"/>
          </w:tcPr>
          <w:p w14:paraId="08077D27"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310" w:type="dxa"/>
            <w:gridSpan w:val="2"/>
          </w:tcPr>
          <w:p w14:paraId="2258F9BE"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23" w:type="dxa"/>
            <w:vAlign w:val="center"/>
          </w:tcPr>
          <w:p w14:paraId="4A71A6D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10" w:type="dxa"/>
            <w:gridSpan w:val="3"/>
            <w:vAlign w:val="center"/>
          </w:tcPr>
          <w:p w14:paraId="051993FE"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64.657,73</w:t>
            </w:r>
          </w:p>
        </w:tc>
      </w:tr>
    </w:tbl>
    <w:p w14:paraId="148506DD" w14:textId="3BCEA33D" w:rsidR="00560CF9" w:rsidRPr="00560CF9" w:rsidRDefault="00560CF9" w:rsidP="00560CF9">
      <w:pPr>
        <w:widowControl/>
        <w:suppressAutoHyphens w:val="0"/>
        <w:autoSpaceDE/>
        <w:rPr>
          <w:rFonts w:ascii="Berlin Sans FB" w:hAnsi="Berlin Sans FB" w:cs="Tahoma"/>
          <w:bCs w:val="0"/>
          <w:lang w:eastAsia="es-ES"/>
        </w:rPr>
      </w:pPr>
    </w:p>
    <w:p w14:paraId="4E6518B6"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_CG/2024/0000044191</w:t>
      </w:r>
    </w:p>
    <w:p w14:paraId="07091193" w14:textId="34136EB3" w:rsidR="00560CF9" w:rsidRPr="00560CF9" w:rsidRDefault="00560CF9" w:rsidP="00560CF9">
      <w:pPr>
        <w:widowControl/>
        <w:suppressAutoHyphens w:val="0"/>
        <w:autoSpaceDE/>
        <w:rPr>
          <w:rFonts w:cs="Times New Roman"/>
          <w:b w:val="0"/>
          <w:bCs w:val="0"/>
          <w:sz w:val="23"/>
          <w:szCs w:val="23"/>
          <w:lang w:eastAsia="es-ES"/>
        </w:rPr>
      </w:pPr>
    </w:p>
    <w:p w14:paraId="01F3E5EF"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04C8B7C7"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386" w:type="dxa"/>
        <w:tblInd w:w="-559" w:type="dxa"/>
        <w:tblLayout w:type="fixed"/>
        <w:tblLook w:val="04A0" w:firstRow="1" w:lastRow="0" w:firstColumn="1" w:lastColumn="0" w:noHBand="0" w:noVBand="1"/>
      </w:tblPr>
      <w:tblGrid>
        <w:gridCol w:w="1092"/>
        <w:gridCol w:w="1737"/>
        <w:gridCol w:w="1640"/>
        <w:gridCol w:w="9"/>
        <w:gridCol w:w="1755"/>
        <w:gridCol w:w="287"/>
        <w:gridCol w:w="1101"/>
        <w:gridCol w:w="1495"/>
        <w:gridCol w:w="9"/>
        <w:gridCol w:w="941"/>
        <w:gridCol w:w="281"/>
        <w:gridCol w:w="39"/>
      </w:tblGrid>
      <w:tr w:rsidR="00560CF9" w:rsidRPr="00560CF9" w14:paraId="22EED120" w14:textId="77777777" w:rsidTr="00560CF9">
        <w:trPr>
          <w:gridAfter w:val="1"/>
          <w:wAfter w:w="38" w:type="dxa"/>
          <w:trHeight w:val="384"/>
        </w:trPr>
        <w:tc>
          <w:tcPr>
            <w:tcW w:w="2830" w:type="dxa"/>
            <w:gridSpan w:val="2"/>
            <w:vAlign w:val="center"/>
            <w:hideMark/>
          </w:tcPr>
          <w:p w14:paraId="233EF862"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649" w:type="dxa"/>
            <w:gridSpan w:val="2"/>
            <w:vAlign w:val="center"/>
            <w:hideMark/>
          </w:tcPr>
          <w:p w14:paraId="41CB7CB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647" w:type="dxa"/>
            <w:gridSpan w:val="5"/>
            <w:vAlign w:val="center"/>
            <w:hideMark/>
          </w:tcPr>
          <w:p w14:paraId="367C611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222" w:type="dxa"/>
            <w:gridSpan w:val="2"/>
            <w:vAlign w:val="center"/>
          </w:tcPr>
          <w:p w14:paraId="5CA69BF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7EB9DA9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3B03FC32"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35F6F7DE" w14:textId="77777777" w:rsidTr="00560CF9">
        <w:trPr>
          <w:trHeight w:val="273"/>
        </w:trPr>
        <w:tc>
          <w:tcPr>
            <w:tcW w:w="1093" w:type="dxa"/>
            <w:vAlign w:val="center"/>
          </w:tcPr>
          <w:p w14:paraId="3ED96CA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1736" w:type="dxa"/>
          </w:tcPr>
          <w:p w14:paraId="3629123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CE F. </w:t>
            </w:r>
            <w:proofErr w:type="spellStart"/>
            <w:r w:rsidRPr="00560CF9">
              <w:rPr>
                <w:rFonts w:ascii="Candara" w:hAnsi="Candara" w:cs="Arial"/>
                <w:b w:val="0"/>
                <w:bCs w:val="0"/>
                <w:sz w:val="21"/>
                <w:szCs w:val="21"/>
                <w:lang w:eastAsia="es-ES"/>
              </w:rPr>
              <w:t>Odontolog</w:t>
            </w:r>
            <w:proofErr w:type="spellEnd"/>
            <w:r w:rsidRPr="00560CF9">
              <w:rPr>
                <w:rFonts w:ascii="Candara" w:hAnsi="Candara" w:cs="Arial"/>
                <w:b w:val="0"/>
                <w:bCs w:val="0"/>
                <w:sz w:val="21"/>
                <w:szCs w:val="21"/>
                <w:lang w:eastAsia="es-ES"/>
              </w:rPr>
              <w:t>.</w:t>
            </w:r>
          </w:p>
        </w:tc>
        <w:tc>
          <w:tcPr>
            <w:tcW w:w="1640" w:type="dxa"/>
          </w:tcPr>
          <w:p w14:paraId="60AC8485"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CE182148DP</w:t>
            </w:r>
          </w:p>
        </w:tc>
        <w:tc>
          <w:tcPr>
            <w:tcW w:w="2051" w:type="dxa"/>
            <w:gridSpan w:val="3"/>
            <w:vAlign w:val="center"/>
          </w:tcPr>
          <w:p w14:paraId="5564D98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G/1310100/1000</w:t>
            </w:r>
          </w:p>
        </w:tc>
        <w:tc>
          <w:tcPr>
            <w:tcW w:w="2596" w:type="dxa"/>
            <w:gridSpan w:val="2"/>
            <w:vAlign w:val="center"/>
          </w:tcPr>
          <w:p w14:paraId="18F9E983"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Retrib</w:t>
            </w:r>
            <w:proofErr w:type="spellEnd"/>
            <w:r w:rsidRPr="00560CF9">
              <w:rPr>
                <w:rFonts w:ascii="Candara" w:hAnsi="Candara" w:cs="Arial"/>
                <w:b w:val="0"/>
                <w:bCs w:val="0"/>
                <w:sz w:val="21"/>
                <w:szCs w:val="21"/>
                <w:lang w:eastAsia="es-ES"/>
              </w:rPr>
              <w:t xml:space="preserve">. Básicas PDI </w:t>
            </w:r>
            <w:proofErr w:type="spellStart"/>
            <w:r w:rsidRPr="00560CF9">
              <w:rPr>
                <w:rFonts w:ascii="Candara" w:hAnsi="Candara" w:cs="Arial"/>
                <w:b w:val="0"/>
                <w:bCs w:val="0"/>
                <w:sz w:val="21"/>
                <w:szCs w:val="21"/>
                <w:lang w:eastAsia="es-ES"/>
              </w:rPr>
              <w:t>Lab</w:t>
            </w:r>
            <w:proofErr w:type="spellEnd"/>
            <w:r w:rsidRPr="00560CF9">
              <w:rPr>
                <w:rFonts w:ascii="Candara" w:hAnsi="Candara" w:cs="Arial"/>
                <w:b w:val="0"/>
                <w:bCs w:val="0"/>
                <w:sz w:val="21"/>
                <w:szCs w:val="21"/>
                <w:lang w:eastAsia="es-ES"/>
              </w:rPr>
              <w:t xml:space="preserve">. </w:t>
            </w:r>
            <w:proofErr w:type="spellStart"/>
            <w:r w:rsidRPr="00560CF9">
              <w:rPr>
                <w:rFonts w:ascii="Candara" w:hAnsi="Candara" w:cs="Arial"/>
                <w:b w:val="0"/>
                <w:bCs w:val="0"/>
                <w:sz w:val="21"/>
                <w:szCs w:val="21"/>
                <w:lang w:eastAsia="es-ES"/>
              </w:rPr>
              <w:t>Ev</w:t>
            </w:r>
            <w:proofErr w:type="spellEnd"/>
            <w:r w:rsidRPr="00560CF9">
              <w:rPr>
                <w:rFonts w:ascii="Candara" w:hAnsi="Candara" w:cs="Arial"/>
                <w:b w:val="0"/>
                <w:bCs w:val="0"/>
                <w:sz w:val="21"/>
                <w:szCs w:val="21"/>
                <w:lang w:eastAsia="es-ES"/>
              </w:rPr>
              <w:t>.</w:t>
            </w:r>
          </w:p>
        </w:tc>
        <w:tc>
          <w:tcPr>
            <w:tcW w:w="1270" w:type="dxa"/>
            <w:gridSpan w:val="4"/>
            <w:vAlign w:val="center"/>
          </w:tcPr>
          <w:p w14:paraId="467FF56C"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23.483,00</w:t>
            </w:r>
          </w:p>
        </w:tc>
      </w:tr>
      <w:tr w:rsidR="00560CF9" w:rsidRPr="00560CF9" w14:paraId="57EEB9A6" w14:textId="77777777" w:rsidTr="00560CF9">
        <w:trPr>
          <w:trHeight w:val="285"/>
        </w:trPr>
        <w:tc>
          <w:tcPr>
            <w:tcW w:w="1093" w:type="dxa"/>
            <w:vAlign w:val="center"/>
          </w:tcPr>
          <w:p w14:paraId="5E8FCC0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1736" w:type="dxa"/>
          </w:tcPr>
          <w:p w14:paraId="4D91F95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CE F. </w:t>
            </w:r>
            <w:proofErr w:type="spellStart"/>
            <w:r w:rsidRPr="00560CF9">
              <w:rPr>
                <w:rFonts w:ascii="Candara" w:hAnsi="Candara" w:cs="Arial"/>
                <w:b w:val="0"/>
                <w:bCs w:val="0"/>
                <w:sz w:val="21"/>
                <w:szCs w:val="21"/>
                <w:lang w:eastAsia="es-ES"/>
              </w:rPr>
              <w:t>Odontolog</w:t>
            </w:r>
            <w:proofErr w:type="spellEnd"/>
            <w:r w:rsidRPr="00560CF9">
              <w:rPr>
                <w:rFonts w:ascii="Candara" w:hAnsi="Candara" w:cs="Arial"/>
                <w:b w:val="0"/>
                <w:bCs w:val="0"/>
                <w:sz w:val="21"/>
                <w:szCs w:val="21"/>
                <w:lang w:eastAsia="es-ES"/>
              </w:rPr>
              <w:t>.</w:t>
            </w:r>
          </w:p>
        </w:tc>
        <w:tc>
          <w:tcPr>
            <w:tcW w:w="1640" w:type="dxa"/>
          </w:tcPr>
          <w:p w14:paraId="741824B2"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CE182148DP</w:t>
            </w:r>
          </w:p>
        </w:tc>
        <w:tc>
          <w:tcPr>
            <w:tcW w:w="2051" w:type="dxa"/>
            <w:gridSpan w:val="3"/>
            <w:vAlign w:val="center"/>
          </w:tcPr>
          <w:p w14:paraId="5D44BE8B"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G/1600000/1000         </w:t>
            </w:r>
          </w:p>
        </w:tc>
        <w:tc>
          <w:tcPr>
            <w:tcW w:w="2596" w:type="dxa"/>
            <w:gridSpan w:val="2"/>
            <w:vAlign w:val="center"/>
          </w:tcPr>
          <w:p w14:paraId="314EBA5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Seguridad Social</w:t>
            </w:r>
          </w:p>
        </w:tc>
        <w:tc>
          <w:tcPr>
            <w:tcW w:w="1270" w:type="dxa"/>
            <w:gridSpan w:val="4"/>
            <w:vAlign w:val="center"/>
          </w:tcPr>
          <w:p w14:paraId="344F0E92"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7.547,25</w:t>
            </w:r>
          </w:p>
        </w:tc>
      </w:tr>
      <w:tr w:rsidR="00560CF9" w:rsidRPr="00560CF9" w14:paraId="609B0E82" w14:textId="77777777" w:rsidTr="00560CF9">
        <w:trPr>
          <w:gridAfter w:val="2"/>
          <w:wAfter w:w="320" w:type="dxa"/>
          <w:trHeight w:val="809"/>
        </w:trPr>
        <w:tc>
          <w:tcPr>
            <w:tcW w:w="1093" w:type="dxa"/>
            <w:vAlign w:val="center"/>
          </w:tcPr>
          <w:p w14:paraId="7C55017F"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6427706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36" w:type="dxa"/>
          </w:tcPr>
          <w:p w14:paraId="5810F936"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49" w:type="dxa"/>
            <w:gridSpan w:val="2"/>
          </w:tcPr>
          <w:p w14:paraId="1E3570E0"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755" w:type="dxa"/>
          </w:tcPr>
          <w:p w14:paraId="0337F634"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88" w:type="dxa"/>
            <w:gridSpan w:val="2"/>
            <w:vAlign w:val="center"/>
          </w:tcPr>
          <w:p w14:paraId="14ECDE8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45" w:type="dxa"/>
            <w:gridSpan w:val="3"/>
            <w:vAlign w:val="center"/>
          </w:tcPr>
          <w:p w14:paraId="5E223012"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31.030,25</w:t>
            </w:r>
          </w:p>
        </w:tc>
      </w:tr>
    </w:tbl>
    <w:p w14:paraId="7312F82F" w14:textId="354E8B8C" w:rsidR="00560CF9" w:rsidRPr="00560CF9" w:rsidRDefault="00560CF9" w:rsidP="00560CF9">
      <w:pPr>
        <w:widowControl/>
        <w:suppressAutoHyphens w:val="0"/>
        <w:autoSpaceDE/>
        <w:rPr>
          <w:rFonts w:ascii="Berlin Sans FB" w:hAnsi="Berlin Sans FB" w:cs="Tahoma"/>
          <w:b w:val="0"/>
          <w:bCs w:val="0"/>
          <w:sz w:val="16"/>
          <w:szCs w:val="16"/>
          <w:lang w:eastAsia="es-ES"/>
        </w:rPr>
      </w:pPr>
    </w:p>
    <w:p w14:paraId="39C8163D" w14:textId="354E8B8C"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4C0A030B"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560CF9" w:rsidRPr="00560CF9" w14:paraId="3B475841" w14:textId="77777777" w:rsidTr="00560CF9">
        <w:trPr>
          <w:gridAfter w:val="1"/>
          <w:wAfter w:w="41" w:type="dxa"/>
          <w:trHeight w:val="371"/>
        </w:trPr>
        <w:tc>
          <w:tcPr>
            <w:tcW w:w="3261" w:type="dxa"/>
            <w:gridSpan w:val="2"/>
            <w:vAlign w:val="center"/>
            <w:hideMark/>
          </w:tcPr>
          <w:p w14:paraId="3723918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7" w:type="dxa"/>
            <w:vAlign w:val="center"/>
            <w:hideMark/>
          </w:tcPr>
          <w:p w14:paraId="6A924A9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78" w:type="dxa"/>
            <w:gridSpan w:val="4"/>
            <w:vAlign w:val="center"/>
            <w:hideMark/>
          </w:tcPr>
          <w:p w14:paraId="09449AA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8" w:type="dxa"/>
            <w:gridSpan w:val="2"/>
            <w:vAlign w:val="center"/>
          </w:tcPr>
          <w:p w14:paraId="27EE1F6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7536D23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532B32C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E102D1F" w14:textId="77777777" w:rsidTr="00560CF9">
        <w:tc>
          <w:tcPr>
            <w:tcW w:w="1135" w:type="dxa"/>
            <w:vAlign w:val="center"/>
          </w:tcPr>
          <w:p w14:paraId="3B11814B"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0690148</w:t>
            </w:r>
          </w:p>
        </w:tc>
        <w:tc>
          <w:tcPr>
            <w:tcW w:w="2126" w:type="dxa"/>
          </w:tcPr>
          <w:p w14:paraId="2999DF42" w14:textId="77777777" w:rsidR="00560CF9" w:rsidRPr="00560CF9" w:rsidRDefault="00560CF9" w:rsidP="00560CF9">
            <w:pPr>
              <w:widowControl/>
              <w:suppressAutoHyphens w:val="0"/>
              <w:autoSpaceDE/>
              <w:rPr>
                <w:rFonts w:ascii="Candara" w:hAnsi="Candara" w:cs="Arial"/>
                <w:b w:val="0"/>
                <w:bCs w:val="0"/>
                <w:sz w:val="22"/>
                <w:szCs w:val="22"/>
                <w:lang w:eastAsia="es-ES"/>
              </w:rPr>
            </w:pPr>
            <w:r w:rsidRPr="00560CF9">
              <w:rPr>
                <w:rFonts w:ascii="Candara" w:hAnsi="Candara" w:cs="Arial"/>
                <w:b w:val="0"/>
                <w:bCs w:val="0"/>
                <w:sz w:val="22"/>
                <w:szCs w:val="22"/>
                <w:lang w:eastAsia="es-ES"/>
              </w:rPr>
              <w:t xml:space="preserve">CE F. </w:t>
            </w:r>
            <w:proofErr w:type="spellStart"/>
            <w:r w:rsidRPr="00560CF9">
              <w:rPr>
                <w:rFonts w:ascii="Candara" w:hAnsi="Candara" w:cs="Arial"/>
                <w:b w:val="0"/>
                <w:bCs w:val="0"/>
                <w:sz w:val="22"/>
                <w:szCs w:val="22"/>
                <w:lang w:eastAsia="es-ES"/>
              </w:rPr>
              <w:t>Odontolog</w:t>
            </w:r>
            <w:proofErr w:type="spellEnd"/>
            <w:r w:rsidRPr="00560CF9">
              <w:rPr>
                <w:rFonts w:ascii="Candara" w:hAnsi="Candara" w:cs="Arial"/>
                <w:b w:val="0"/>
                <w:bCs w:val="0"/>
                <w:sz w:val="22"/>
                <w:szCs w:val="22"/>
                <w:lang w:eastAsia="es-ES"/>
              </w:rPr>
              <w:t>.</w:t>
            </w:r>
          </w:p>
        </w:tc>
        <w:tc>
          <w:tcPr>
            <w:tcW w:w="1417" w:type="dxa"/>
          </w:tcPr>
          <w:p w14:paraId="0F16A59F"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CE202148DE</w:t>
            </w:r>
          </w:p>
        </w:tc>
        <w:tc>
          <w:tcPr>
            <w:tcW w:w="2127" w:type="dxa"/>
            <w:vAlign w:val="center"/>
          </w:tcPr>
          <w:p w14:paraId="72DC728A"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G/6409900/1000</w:t>
            </w:r>
          </w:p>
        </w:tc>
        <w:tc>
          <w:tcPr>
            <w:tcW w:w="2551" w:type="dxa"/>
            <w:gridSpan w:val="4"/>
            <w:vAlign w:val="center"/>
          </w:tcPr>
          <w:p w14:paraId="0E2317AA"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Programas otras Inst.</w:t>
            </w:r>
          </w:p>
        </w:tc>
        <w:tc>
          <w:tcPr>
            <w:tcW w:w="1459" w:type="dxa"/>
            <w:gridSpan w:val="2"/>
            <w:vAlign w:val="center"/>
          </w:tcPr>
          <w:p w14:paraId="734F8E3A"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31.030,25</w:t>
            </w:r>
          </w:p>
        </w:tc>
      </w:tr>
      <w:tr w:rsidR="00560CF9" w:rsidRPr="00560CF9" w14:paraId="64F3F600" w14:textId="77777777" w:rsidTr="00560CF9">
        <w:trPr>
          <w:gridAfter w:val="1"/>
          <w:wAfter w:w="41" w:type="dxa"/>
          <w:trHeight w:val="856"/>
        </w:trPr>
        <w:tc>
          <w:tcPr>
            <w:tcW w:w="1135" w:type="dxa"/>
            <w:vAlign w:val="center"/>
          </w:tcPr>
          <w:p w14:paraId="5D9FE76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5A7C94BC"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26" w:type="dxa"/>
          </w:tcPr>
          <w:p w14:paraId="7862CCFB"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7" w:type="dxa"/>
          </w:tcPr>
          <w:p w14:paraId="015EAD7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410" w:type="dxa"/>
            <w:gridSpan w:val="2"/>
          </w:tcPr>
          <w:p w14:paraId="2831D134"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6" w:type="dxa"/>
            <w:vAlign w:val="center"/>
          </w:tcPr>
          <w:p w14:paraId="1A336DF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10" w:type="dxa"/>
            <w:gridSpan w:val="3"/>
            <w:vAlign w:val="center"/>
          </w:tcPr>
          <w:p w14:paraId="420F6DCC"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31.030,25</w:t>
            </w:r>
          </w:p>
        </w:tc>
      </w:tr>
    </w:tbl>
    <w:p w14:paraId="7E3139B5"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417FE18B" w14:textId="77777777" w:rsidR="00560CF9" w:rsidRPr="00560CF9" w:rsidRDefault="00560CF9" w:rsidP="00560CF9">
      <w:pPr>
        <w:widowControl/>
        <w:suppressAutoHyphens w:val="0"/>
        <w:autoSpaceDE/>
        <w:jc w:val="both"/>
        <w:rPr>
          <w:rFonts w:cs="Times New Roman"/>
          <w:b w:val="0"/>
          <w:bCs w:val="0"/>
          <w:sz w:val="23"/>
          <w:szCs w:val="23"/>
          <w:lang w:eastAsia="es-ES"/>
        </w:rPr>
      </w:pPr>
    </w:p>
    <w:p w14:paraId="61FC7706" w14:textId="77777777" w:rsidR="00560CF9" w:rsidRPr="00560CF9" w:rsidRDefault="00560CF9" w:rsidP="00560CF9">
      <w:pPr>
        <w:widowControl/>
        <w:suppressAutoHyphens w:val="0"/>
        <w:autoSpaceDE/>
        <w:jc w:val="both"/>
        <w:rPr>
          <w:rFonts w:cs="Times New Roman"/>
          <w:b w:val="0"/>
          <w:bCs w:val="0"/>
          <w:sz w:val="23"/>
          <w:szCs w:val="23"/>
          <w:lang w:eastAsia="es-ES"/>
        </w:rPr>
      </w:pPr>
    </w:p>
    <w:p w14:paraId="2D6EFFBE"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_CG/2024/0000047549</w:t>
      </w:r>
    </w:p>
    <w:p w14:paraId="1655D858" w14:textId="77777777" w:rsidR="00560CF9" w:rsidRPr="00560CF9" w:rsidRDefault="00560CF9" w:rsidP="00560CF9">
      <w:pPr>
        <w:widowControl/>
        <w:suppressAutoHyphens w:val="0"/>
        <w:autoSpaceDE/>
        <w:jc w:val="right"/>
        <w:rPr>
          <w:rFonts w:ascii="Candara" w:hAnsi="Candara" w:cs="Calibri"/>
          <w:sz w:val="22"/>
          <w:szCs w:val="22"/>
          <w:lang w:eastAsia="es-ES"/>
        </w:rPr>
      </w:pPr>
    </w:p>
    <w:p w14:paraId="765963E9"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5E5AC778"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5BA3411A"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988" w:type="dxa"/>
        <w:tblInd w:w="-559" w:type="dxa"/>
        <w:tblLayout w:type="fixed"/>
        <w:tblLook w:val="04A0" w:firstRow="1" w:lastRow="0" w:firstColumn="1" w:lastColumn="0" w:noHBand="0" w:noVBand="1"/>
      </w:tblPr>
      <w:tblGrid>
        <w:gridCol w:w="1050"/>
        <w:gridCol w:w="1671"/>
        <w:gridCol w:w="1577"/>
        <w:gridCol w:w="9"/>
        <w:gridCol w:w="1688"/>
        <w:gridCol w:w="275"/>
        <w:gridCol w:w="1060"/>
        <w:gridCol w:w="1437"/>
        <w:gridCol w:w="9"/>
        <w:gridCol w:w="906"/>
        <w:gridCol w:w="270"/>
        <w:gridCol w:w="36"/>
      </w:tblGrid>
      <w:tr w:rsidR="00560CF9" w:rsidRPr="00560CF9" w14:paraId="0A8699FD" w14:textId="77777777" w:rsidTr="00560CF9">
        <w:trPr>
          <w:gridAfter w:val="1"/>
          <w:wAfter w:w="35" w:type="dxa"/>
          <w:trHeight w:val="407"/>
        </w:trPr>
        <w:tc>
          <w:tcPr>
            <w:tcW w:w="2722" w:type="dxa"/>
            <w:gridSpan w:val="2"/>
            <w:vAlign w:val="center"/>
            <w:hideMark/>
          </w:tcPr>
          <w:p w14:paraId="21055B9D"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586" w:type="dxa"/>
            <w:gridSpan w:val="2"/>
            <w:vAlign w:val="center"/>
            <w:hideMark/>
          </w:tcPr>
          <w:p w14:paraId="65984F5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469" w:type="dxa"/>
            <w:gridSpan w:val="5"/>
            <w:vAlign w:val="center"/>
            <w:hideMark/>
          </w:tcPr>
          <w:p w14:paraId="1F292E2D"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76" w:type="dxa"/>
            <w:gridSpan w:val="2"/>
            <w:vAlign w:val="center"/>
          </w:tcPr>
          <w:p w14:paraId="09DD3F3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07CE72F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161DA66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1602634C" w14:textId="77777777" w:rsidTr="00560CF9">
        <w:trPr>
          <w:trHeight w:val="290"/>
        </w:trPr>
        <w:tc>
          <w:tcPr>
            <w:tcW w:w="1051" w:type="dxa"/>
            <w:vAlign w:val="center"/>
          </w:tcPr>
          <w:p w14:paraId="68CE321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0390126</w:t>
            </w:r>
          </w:p>
        </w:tc>
        <w:tc>
          <w:tcPr>
            <w:tcW w:w="1670" w:type="dxa"/>
          </w:tcPr>
          <w:p w14:paraId="4964522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577" w:type="dxa"/>
          </w:tcPr>
          <w:p w14:paraId="28B08C0B"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72" w:type="dxa"/>
            <w:gridSpan w:val="3"/>
            <w:vAlign w:val="center"/>
          </w:tcPr>
          <w:p w14:paraId="17F94EB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G/1510200/2000</w:t>
            </w:r>
          </w:p>
        </w:tc>
        <w:tc>
          <w:tcPr>
            <w:tcW w:w="2497" w:type="dxa"/>
            <w:gridSpan w:val="2"/>
            <w:vAlign w:val="center"/>
          </w:tcPr>
          <w:p w14:paraId="524DE90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PTGAS Laboral Fijo</w:t>
            </w:r>
          </w:p>
        </w:tc>
        <w:tc>
          <w:tcPr>
            <w:tcW w:w="1221" w:type="dxa"/>
            <w:gridSpan w:val="4"/>
            <w:vAlign w:val="center"/>
          </w:tcPr>
          <w:p w14:paraId="11F24309"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38.000,00</w:t>
            </w:r>
          </w:p>
        </w:tc>
      </w:tr>
      <w:tr w:rsidR="00560CF9" w:rsidRPr="00560CF9" w14:paraId="22F9671C" w14:textId="77777777" w:rsidTr="00560CF9">
        <w:trPr>
          <w:trHeight w:val="303"/>
        </w:trPr>
        <w:tc>
          <w:tcPr>
            <w:tcW w:w="1051" w:type="dxa"/>
            <w:vAlign w:val="center"/>
          </w:tcPr>
          <w:p w14:paraId="74A828D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0390126</w:t>
            </w:r>
          </w:p>
        </w:tc>
        <w:tc>
          <w:tcPr>
            <w:tcW w:w="1670" w:type="dxa"/>
          </w:tcPr>
          <w:p w14:paraId="7233657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577" w:type="dxa"/>
          </w:tcPr>
          <w:p w14:paraId="38C98531"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72" w:type="dxa"/>
            <w:gridSpan w:val="3"/>
            <w:vAlign w:val="center"/>
          </w:tcPr>
          <w:p w14:paraId="26076A5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G/1510300/2000         </w:t>
            </w:r>
          </w:p>
        </w:tc>
        <w:tc>
          <w:tcPr>
            <w:tcW w:w="2497" w:type="dxa"/>
            <w:gridSpan w:val="2"/>
            <w:vAlign w:val="center"/>
          </w:tcPr>
          <w:p w14:paraId="0588492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PTGAS Laboral temporal</w:t>
            </w:r>
          </w:p>
        </w:tc>
        <w:tc>
          <w:tcPr>
            <w:tcW w:w="1221" w:type="dxa"/>
            <w:gridSpan w:val="4"/>
            <w:vAlign w:val="center"/>
          </w:tcPr>
          <w:p w14:paraId="586B2F10"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30.000,00</w:t>
            </w:r>
          </w:p>
        </w:tc>
      </w:tr>
      <w:tr w:rsidR="00560CF9" w:rsidRPr="00560CF9" w14:paraId="3AB4B656" w14:textId="77777777" w:rsidTr="00560CF9">
        <w:trPr>
          <w:gridAfter w:val="2"/>
          <w:wAfter w:w="306" w:type="dxa"/>
          <w:trHeight w:val="859"/>
        </w:trPr>
        <w:tc>
          <w:tcPr>
            <w:tcW w:w="1051" w:type="dxa"/>
            <w:vAlign w:val="center"/>
          </w:tcPr>
          <w:p w14:paraId="54F55F0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644BA92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670" w:type="dxa"/>
          </w:tcPr>
          <w:p w14:paraId="45A4D838"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86" w:type="dxa"/>
            <w:gridSpan w:val="2"/>
          </w:tcPr>
          <w:p w14:paraId="6007A5C6"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88" w:type="dxa"/>
          </w:tcPr>
          <w:p w14:paraId="206F7712"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35" w:type="dxa"/>
            <w:gridSpan w:val="2"/>
            <w:vAlign w:val="center"/>
          </w:tcPr>
          <w:p w14:paraId="6F37B4B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52" w:type="dxa"/>
            <w:gridSpan w:val="3"/>
            <w:vAlign w:val="center"/>
          </w:tcPr>
          <w:p w14:paraId="471CE61D"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68.000,00</w:t>
            </w:r>
          </w:p>
        </w:tc>
      </w:tr>
    </w:tbl>
    <w:p w14:paraId="0E8B0AE7" w14:textId="6A20EACF" w:rsidR="00560CF9" w:rsidRPr="00560CF9" w:rsidRDefault="00560CF9" w:rsidP="00560CF9">
      <w:pPr>
        <w:widowControl/>
        <w:suppressAutoHyphens w:val="0"/>
        <w:autoSpaceDE/>
        <w:rPr>
          <w:rFonts w:ascii="Berlin Sans FB" w:hAnsi="Berlin Sans FB" w:cs="Tahoma"/>
          <w:b w:val="0"/>
          <w:bCs w:val="0"/>
          <w:sz w:val="16"/>
          <w:szCs w:val="16"/>
          <w:lang w:eastAsia="es-ES"/>
        </w:rPr>
      </w:pPr>
    </w:p>
    <w:p w14:paraId="0B1B41A2" w14:textId="0BDCF07A" w:rsidR="00560CF9" w:rsidRPr="00560CF9" w:rsidRDefault="00560CF9" w:rsidP="00560CF9">
      <w:pPr>
        <w:widowControl/>
        <w:suppressAutoHyphens w:val="0"/>
        <w:autoSpaceDE/>
        <w:rPr>
          <w:rFonts w:ascii="Berlin Sans FB" w:hAnsi="Berlin Sans FB" w:cs="Tahoma"/>
          <w:b w:val="0"/>
          <w:bCs w:val="0"/>
          <w:sz w:val="16"/>
          <w:szCs w:val="16"/>
          <w:lang w:eastAsia="es-ES"/>
        </w:rPr>
      </w:pPr>
    </w:p>
    <w:p w14:paraId="2FB1886B"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48CB3CEC"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091" w:type="dxa"/>
        <w:tblInd w:w="-601" w:type="dxa"/>
        <w:tblLayout w:type="fixed"/>
        <w:tblLook w:val="04A0" w:firstRow="1" w:lastRow="0" w:firstColumn="1" w:lastColumn="0" w:noHBand="0" w:noVBand="1"/>
      </w:tblPr>
      <w:tblGrid>
        <w:gridCol w:w="1059"/>
        <w:gridCol w:w="1984"/>
        <w:gridCol w:w="1322"/>
        <w:gridCol w:w="1985"/>
        <w:gridCol w:w="264"/>
        <w:gridCol w:w="1190"/>
        <w:gridCol w:w="553"/>
        <w:gridCol w:w="373"/>
        <w:gridCol w:w="1323"/>
        <w:gridCol w:w="38"/>
      </w:tblGrid>
      <w:tr w:rsidR="00560CF9" w:rsidRPr="00560CF9" w14:paraId="1C672E7D" w14:textId="77777777" w:rsidTr="00560CF9">
        <w:trPr>
          <w:gridAfter w:val="1"/>
          <w:wAfter w:w="38" w:type="dxa"/>
          <w:trHeight w:val="399"/>
        </w:trPr>
        <w:tc>
          <w:tcPr>
            <w:tcW w:w="3043" w:type="dxa"/>
            <w:gridSpan w:val="2"/>
            <w:vAlign w:val="center"/>
            <w:hideMark/>
          </w:tcPr>
          <w:p w14:paraId="37ED119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322" w:type="dxa"/>
            <w:vAlign w:val="center"/>
            <w:hideMark/>
          </w:tcPr>
          <w:p w14:paraId="1CC877E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3992" w:type="dxa"/>
            <w:gridSpan w:val="4"/>
            <w:vAlign w:val="center"/>
            <w:hideMark/>
          </w:tcPr>
          <w:p w14:paraId="51AC3BD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696" w:type="dxa"/>
            <w:gridSpan w:val="2"/>
            <w:vAlign w:val="center"/>
          </w:tcPr>
          <w:p w14:paraId="5780BB6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00A1B0B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56051799"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EE08CEC" w14:textId="77777777" w:rsidTr="00560CF9">
        <w:trPr>
          <w:trHeight w:val="284"/>
        </w:trPr>
        <w:tc>
          <w:tcPr>
            <w:tcW w:w="1059" w:type="dxa"/>
            <w:vAlign w:val="center"/>
          </w:tcPr>
          <w:p w14:paraId="3D6F318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0390126</w:t>
            </w:r>
          </w:p>
        </w:tc>
        <w:tc>
          <w:tcPr>
            <w:tcW w:w="1984" w:type="dxa"/>
          </w:tcPr>
          <w:p w14:paraId="6DCCB44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322" w:type="dxa"/>
          </w:tcPr>
          <w:p w14:paraId="612D01A0"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85" w:type="dxa"/>
            <w:vAlign w:val="center"/>
          </w:tcPr>
          <w:p w14:paraId="16A43E74"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G/6300100/2000</w:t>
            </w:r>
          </w:p>
        </w:tc>
        <w:tc>
          <w:tcPr>
            <w:tcW w:w="2380" w:type="dxa"/>
            <w:gridSpan w:val="4"/>
            <w:vAlign w:val="center"/>
          </w:tcPr>
          <w:p w14:paraId="35FCAE20"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Inversión</w:t>
            </w:r>
          </w:p>
        </w:tc>
        <w:tc>
          <w:tcPr>
            <w:tcW w:w="1361" w:type="dxa"/>
            <w:gridSpan w:val="2"/>
            <w:vAlign w:val="center"/>
          </w:tcPr>
          <w:p w14:paraId="39B0CE21"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68.000,00</w:t>
            </w:r>
          </w:p>
        </w:tc>
      </w:tr>
      <w:tr w:rsidR="00560CF9" w:rsidRPr="00560CF9" w14:paraId="7350F928" w14:textId="77777777" w:rsidTr="00560CF9">
        <w:trPr>
          <w:gridAfter w:val="1"/>
          <w:wAfter w:w="38" w:type="dxa"/>
          <w:trHeight w:val="922"/>
        </w:trPr>
        <w:tc>
          <w:tcPr>
            <w:tcW w:w="1059" w:type="dxa"/>
            <w:vAlign w:val="center"/>
          </w:tcPr>
          <w:p w14:paraId="178B17C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4E1BB8D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984" w:type="dxa"/>
          </w:tcPr>
          <w:p w14:paraId="188E9C2C"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22" w:type="dxa"/>
          </w:tcPr>
          <w:p w14:paraId="320A00D4"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249" w:type="dxa"/>
            <w:gridSpan w:val="2"/>
          </w:tcPr>
          <w:p w14:paraId="44CE8B60"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190" w:type="dxa"/>
            <w:vAlign w:val="center"/>
          </w:tcPr>
          <w:p w14:paraId="42C5AAD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249" w:type="dxa"/>
            <w:gridSpan w:val="3"/>
            <w:vAlign w:val="center"/>
          </w:tcPr>
          <w:p w14:paraId="34386A40"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68.000,00</w:t>
            </w:r>
          </w:p>
        </w:tc>
      </w:tr>
    </w:tbl>
    <w:p w14:paraId="4FC93358" w14:textId="0D84D535" w:rsidR="00560CF9" w:rsidRPr="00560CF9" w:rsidRDefault="00560CF9" w:rsidP="00560CF9">
      <w:pPr>
        <w:widowControl/>
        <w:suppressAutoHyphens w:val="0"/>
        <w:autoSpaceDE/>
        <w:jc w:val="both"/>
        <w:rPr>
          <w:rFonts w:cs="Times New Roman"/>
          <w:b w:val="0"/>
          <w:bCs w:val="0"/>
          <w:sz w:val="23"/>
          <w:szCs w:val="23"/>
          <w:lang w:eastAsia="es-ES"/>
        </w:rPr>
      </w:pPr>
    </w:p>
    <w:p w14:paraId="74C39440"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_CG/2024/0000051690</w:t>
      </w:r>
    </w:p>
    <w:p w14:paraId="0E1B60ED" w14:textId="77777777" w:rsidR="00560CF9" w:rsidRPr="00560CF9" w:rsidRDefault="00560CF9" w:rsidP="00560CF9">
      <w:pPr>
        <w:widowControl/>
        <w:suppressAutoHyphens w:val="0"/>
        <w:autoSpaceDE/>
        <w:jc w:val="right"/>
        <w:rPr>
          <w:rFonts w:ascii="Candara" w:hAnsi="Candara" w:cs="Calibri"/>
          <w:sz w:val="22"/>
          <w:szCs w:val="22"/>
          <w:lang w:eastAsia="es-ES"/>
        </w:rPr>
      </w:pPr>
    </w:p>
    <w:p w14:paraId="4B62195F"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0D7430F9"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3D8783AB"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253" w:type="dxa"/>
        <w:tblInd w:w="-559" w:type="dxa"/>
        <w:tblLayout w:type="fixed"/>
        <w:tblLook w:val="04A0" w:firstRow="1" w:lastRow="0" w:firstColumn="1" w:lastColumn="0" w:noHBand="0" w:noVBand="1"/>
      </w:tblPr>
      <w:tblGrid>
        <w:gridCol w:w="1078"/>
        <w:gridCol w:w="1715"/>
        <w:gridCol w:w="1619"/>
        <w:gridCol w:w="9"/>
        <w:gridCol w:w="1732"/>
        <w:gridCol w:w="284"/>
        <w:gridCol w:w="1086"/>
        <w:gridCol w:w="1477"/>
        <w:gridCol w:w="9"/>
        <w:gridCol w:w="928"/>
        <w:gridCol w:w="279"/>
        <w:gridCol w:w="37"/>
      </w:tblGrid>
      <w:tr w:rsidR="00560CF9" w:rsidRPr="00560CF9" w14:paraId="042F4ADE" w14:textId="77777777" w:rsidTr="00560CF9">
        <w:trPr>
          <w:gridAfter w:val="1"/>
          <w:wAfter w:w="36" w:type="dxa"/>
          <w:trHeight w:val="386"/>
        </w:trPr>
        <w:tc>
          <w:tcPr>
            <w:tcW w:w="2794" w:type="dxa"/>
            <w:gridSpan w:val="2"/>
            <w:vAlign w:val="center"/>
            <w:hideMark/>
          </w:tcPr>
          <w:p w14:paraId="12D30E5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628" w:type="dxa"/>
            <w:gridSpan w:val="2"/>
            <w:vAlign w:val="center"/>
            <w:hideMark/>
          </w:tcPr>
          <w:p w14:paraId="45D9E39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588" w:type="dxa"/>
            <w:gridSpan w:val="5"/>
            <w:vAlign w:val="center"/>
            <w:hideMark/>
          </w:tcPr>
          <w:p w14:paraId="52FC01D9"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207" w:type="dxa"/>
            <w:gridSpan w:val="2"/>
            <w:vAlign w:val="center"/>
          </w:tcPr>
          <w:p w14:paraId="28DFC94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2C3AAF9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62702B0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39F47CC" w14:textId="77777777" w:rsidTr="00560CF9">
        <w:trPr>
          <w:trHeight w:val="274"/>
        </w:trPr>
        <w:tc>
          <w:tcPr>
            <w:tcW w:w="1079" w:type="dxa"/>
            <w:vAlign w:val="center"/>
          </w:tcPr>
          <w:p w14:paraId="2557D74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0390244</w:t>
            </w:r>
          </w:p>
        </w:tc>
        <w:tc>
          <w:tcPr>
            <w:tcW w:w="1714" w:type="dxa"/>
          </w:tcPr>
          <w:p w14:paraId="35EA943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Enfermería</w:t>
            </w:r>
          </w:p>
        </w:tc>
        <w:tc>
          <w:tcPr>
            <w:tcW w:w="1619" w:type="dxa"/>
          </w:tcPr>
          <w:p w14:paraId="0344B828"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25" w:type="dxa"/>
            <w:gridSpan w:val="3"/>
            <w:vAlign w:val="center"/>
          </w:tcPr>
          <w:p w14:paraId="7E599684"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G/2200000/2000</w:t>
            </w:r>
          </w:p>
        </w:tc>
        <w:tc>
          <w:tcPr>
            <w:tcW w:w="2563" w:type="dxa"/>
            <w:gridSpan w:val="2"/>
            <w:vAlign w:val="center"/>
          </w:tcPr>
          <w:p w14:paraId="4DF04AC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Fungibles de oficina</w:t>
            </w:r>
          </w:p>
        </w:tc>
        <w:tc>
          <w:tcPr>
            <w:tcW w:w="1253" w:type="dxa"/>
            <w:gridSpan w:val="4"/>
            <w:vAlign w:val="center"/>
          </w:tcPr>
          <w:p w14:paraId="16728D31"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15.000,00</w:t>
            </w:r>
          </w:p>
        </w:tc>
      </w:tr>
      <w:tr w:rsidR="00560CF9" w:rsidRPr="00560CF9" w14:paraId="56764F7C" w14:textId="77777777" w:rsidTr="00560CF9">
        <w:trPr>
          <w:trHeight w:val="287"/>
        </w:trPr>
        <w:tc>
          <w:tcPr>
            <w:tcW w:w="1079" w:type="dxa"/>
            <w:vAlign w:val="center"/>
          </w:tcPr>
          <w:p w14:paraId="50924363"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0390244</w:t>
            </w:r>
          </w:p>
        </w:tc>
        <w:tc>
          <w:tcPr>
            <w:tcW w:w="1714" w:type="dxa"/>
          </w:tcPr>
          <w:p w14:paraId="1630047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Enfermería</w:t>
            </w:r>
          </w:p>
        </w:tc>
        <w:tc>
          <w:tcPr>
            <w:tcW w:w="1619" w:type="dxa"/>
          </w:tcPr>
          <w:p w14:paraId="4B28C284"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25" w:type="dxa"/>
            <w:gridSpan w:val="3"/>
            <w:vAlign w:val="center"/>
          </w:tcPr>
          <w:p w14:paraId="75BB2801"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G/2200300/2000</w:t>
            </w:r>
          </w:p>
        </w:tc>
        <w:tc>
          <w:tcPr>
            <w:tcW w:w="2563" w:type="dxa"/>
            <w:gridSpan w:val="2"/>
            <w:vAlign w:val="center"/>
          </w:tcPr>
          <w:p w14:paraId="27FA975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Fungibles Informática</w:t>
            </w:r>
          </w:p>
        </w:tc>
        <w:tc>
          <w:tcPr>
            <w:tcW w:w="1253" w:type="dxa"/>
            <w:gridSpan w:val="4"/>
            <w:vAlign w:val="center"/>
          </w:tcPr>
          <w:p w14:paraId="538CAA83"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25.000,00</w:t>
            </w:r>
          </w:p>
        </w:tc>
      </w:tr>
      <w:tr w:rsidR="00560CF9" w:rsidRPr="00560CF9" w14:paraId="6D59F3E5" w14:textId="77777777" w:rsidTr="00560CF9">
        <w:trPr>
          <w:trHeight w:val="274"/>
        </w:trPr>
        <w:tc>
          <w:tcPr>
            <w:tcW w:w="1079" w:type="dxa"/>
            <w:vAlign w:val="center"/>
          </w:tcPr>
          <w:p w14:paraId="13D4377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0390244</w:t>
            </w:r>
          </w:p>
        </w:tc>
        <w:tc>
          <w:tcPr>
            <w:tcW w:w="1714" w:type="dxa"/>
          </w:tcPr>
          <w:p w14:paraId="4F60ADE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Enfermería</w:t>
            </w:r>
          </w:p>
        </w:tc>
        <w:tc>
          <w:tcPr>
            <w:tcW w:w="1619" w:type="dxa"/>
          </w:tcPr>
          <w:p w14:paraId="4AFBDF9D"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25" w:type="dxa"/>
            <w:gridSpan w:val="3"/>
            <w:vAlign w:val="center"/>
          </w:tcPr>
          <w:p w14:paraId="3BBE776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G/2260700/2000</w:t>
            </w:r>
          </w:p>
        </w:tc>
        <w:tc>
          <w:tcPr>
            <w:tcW w:w="2563" w:type="dxa"/>
            <w:gridSpan w:val="2"/>
            <w:vAlign w:val="center"/>
          </w:tcPr>
          <w:p w14:paraId="14F8984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Actos Académicos</w:t>
            </w:r>
          </w:p>
        </w:tc>
        <w:tc>
          <w:tcPr>
            <w:tcW w:w="1253" w:type="dxa"/>
            <w:gridSpan w:val="4"/>
            <w:vAlign w:val="center"/>
          </w:tcPr>
          <w:p w14:paraId="1FF74D37"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20.000,00</w:t>
            </w:r>
          </w:p>
        </w:tc>
      </w:tr>
      <w:tr w:rsidR="00560CF9" w:rsidRPr="00560CF9" w14:paraId="3CD00A89" w14:textId="77777777" w:rsidTr="00560CF9">
        <w:trPr>
          <w:gridAfter w:val="2"/>
          <w:wAfter w:w="316" w:type="dxa"/>
          <w:trHeight w:val="814"/>
        </w:trPr>
        <w:tc>
          <w:tcPr>
            <w:tcW w:w="1079" w:type="dxa"/>
            <w:vAlign w:val="center"/>
          </w:tcPr>
          <w:p w14:paraId="2EEE8BE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107921F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14" w:type="dxa"/>
          </w:tcPr>
          <w:p w14:paraId="1218B170"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28" w:type="dxa"/>
            <w:gridSpan w:val="2"/>
          </w:tcPr>
          <w:p w14:paraId="585BCBB6"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732" w:type="dxa"/>
          </w:tcPr>
          <w:p w14:paraId="54A2DD88"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70" w:type="dxa"/>
            <w:gridSpan w:val="2"/>
            <w:vAlign w:val="center"/>
          </w:tcPr>
          <w:p w14:paraId="0719912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14" w:type="dxa"/>
            <w:gridSpan w:val="3"/>
            <w:vAlign w:val="center"/>
          </w:tcPr>
          <w:p w14:paraId="7AE1A050"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60.000,00</w:t>
            </w:r>
          </w:p>
        </w:tc>
      </w:tr>
    </w:tbl>
    <w:p w14:paraId="1430EBC9" w14:textId="3BF3FA91" w:rsidR="00560CF9" w:rsidRDefault="00560CF9" w:rsidP="00186B8A">
      <w:pPr>
        <w:widowControl/>
        <w:suppressAutoHyphens w:val="0"/>
        <w:autoSpaceDE/>
        <w:rPr>
          <w:rFonts w:ascii="Berlin Sans FB" w:hAnsi="Berlin Sans FB" w:cs="Tahoma"/>
          <w:b w:val="0"/>
          <w:bCs w:val="0"/>
          <w:sz w:val="16"/>
          <w:szCs w:val="16"/>
          <w:lang w:eastAsia="es-ES"/>
        </w:rPr>
      </w:pPr>
    </w:p>
    <w:p w14:paraId="19E05BE1" w14:textId="4F3179FD" w:rsidR="00560CF9" w:rsidRDefault="00560CF9" w:rsidP="00560CF9">
      <w:pPr>
        <w:widowControl/>
        <w:suppressAutoHyphens w:val="0"/>
        <w:autoSpaceDE/>
        <w:jc w:val="center"/>
        <w:rPr>
          <w:rFonts w:ascii="Berlin Sans FB" w:hAnsi="Berlin Sans FB" w:cs="Tahoma"/>
          <w:b w:val="0"/>
          <w:bCs w:val="0"/>
          <w:sz w:val="16"/>
          <w:szCs w:val="16"/>
          <w:lang w:eastAsia="es-ES"/>
        </w:rPr>
      </w:pPr>
    </w:p>
    <w:p w14:paraId="33D23278" w14:textId="62564501" w:rsidR="00560CF9" w:rsidRDefault="00560CF9" w:rsidP="00186B8A">
      <w:pPr>
        <w:widowControl/>
        <w:suppressAutoHyphens w:val="0"/>
        <w:autoSpaceDE/>
        <w:rPr>
          <w:rFonts w:ascii="Berlin Sans FB" w:hAnsi="Berlin Sans FB" w:cs="Tahoma"/>
          <w:b w:val="0"/>
          <w:bCs w:val="0"/>
          <w:sz w:val="16"/>
          <w:szCs w:val="16"/>
          <w:lang w:eastAsia="es-ES"/>
        </w:rPr>
      </w:pPr>
    </w:p>
    <w:p w14:paraId="22A224FC" w14:textId="77777777" w:rsidR="00186B8A" w:rsidRDefault="00186B8A" w:rsidP="00186B8A">
      <w:pPr>
        <w:widowControl/>
        <w:suppressAutoHyphens w:val="0"/>
        <w:autoSpaceDE/>
        <w:rPr>
          <w:rFonts w:ascii="Berlin Sans FB" w:hAnsi="Berlin Sans FB" w:cs="Tahoma"/>
          <w:b w:val="0"/>
          <w:bCs w:val="0"/>
          <w:sz w:val="16"/>
          <w:szCs w:val="16"/>
          <w:lang w:eastAsia="es-ES"/>
        </w:rPr>
      </w:pPr>
    </w:p>
    <w:p w14:paraId="7F7682FE" w14:textId="77777777" w:rsidR="00186B8A" w:rsidRPr="00560CF9" w:rsidRDefault="00186B8A" w:rsidP="00186B8A">
      <w:pPr>
        <w:widowControl/>
        <w:suppressAutoHyphens w:val="0"/>
        <w:autoSpaceDE/>
        <w:rPr>
          <w:rFonts w:ascii="Berlin Sans FB" w:hAnsi="Berlin Sans FB" w:cs="Tahoma"/>
          <w:b w:val="0"/>
          <w:bCs w:val="0"/>
          <w:sz w:val="16"/>
          <w:szCs w:val="16"/>
          <w:lang w:eastAsia="es-ES"/>
        </w:rPr>
      </w:pPr>
    </w:p>
    <w:p w14:paraId="21E70521"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lastRenderedPageBreak/>
        <w:t>INCREMENTO DE CRÉDITO</w:t>
      </w:r>
    </w:p>
    <w:p w14:paraId="36BC8D2B"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800" w:type="dxa"/>
        <w:tblInd w:w="-601" w:type="dxa"/>
        <w:tblLayout w:type="fixed"/>
        <w:tblLook w:val="04A0" w:firstRow="1" w:lastRow="0" w:firstColumn="1" w:lastColumn="0" w:noHBand="0" w:noVBand="1"/>
      </w:tblPr>
      <w:tblGrid>
        <w:gridCol w:w="1132"/>
        <w:gridCol w:w="2124"/>
        <w:gridCol w:w="1415"/>
        <w:gridCol w:w="2124"/>
        <w:gridCol w:w="283"/>
        <w:gridCol w:w="1274"/>
        <w:gridCol w:w="592"/>
        <w:gridCol w:w="399"/>
        <w:gridCol w:w="1416"/>
        <w:gridCol w:w="41"/>
      </w:tblGrid>
      <w:tr w:rsidR="00560CF9" w:rsidRPr="00560CF9" w14:paraId="220249DF" w14:textId="77777777" w:rsidTr="00186B8A">
        <w:trPr>
          <w:gridAfter w:val="1"/>
          <w:wAfter w:w="40" w:type="dxa"/>
          <w:trHeight w:val="229"/>
        </w:trPr>
        <w:tc>
          <w:tcPr>
            <w:tcW w:w="3257" w:type="dxa"/>
            <w:gridSpan w:val="2"/>
            <w:vAlign w:val="center"/>
            <w:hideMark/>
          </w:tcPr>
          <w:p w14:paraId="7A807DB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5" w:type="dxa"/>
            <w:vAlign w:val="center"/>
            <w:hideMark/>
          </w:tcPr>
          <w:p w14:paraId="2E63C02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73" w:type="dxa"/>
            <w:gridSpan w:val="4"/>
            <w:vAlign w:val="center"/>
            <w:hideMark/>
          </w:tcPr>
          <w:p w14:paraId="43D0715D"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5" w:type="dxa"/>
            <w:gridSpan w:val="2"/>
            <w:vAlign w:val="center"/>
          </w:tcPr>
          <w:p w14:paraId="2E99CFA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DC035D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31DDB8A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15415531" w14:textId="77777777" w:rsidTr="00186B8A">
        <w:trPr>
          <w:trHeight w:val="163"/>
        </w:trPr>
        <w:tc>
          <w:tcPr>
            <w:tcW w:w="1133" w:type="dxa"/>
            <w:vAlign w:val="center"/>
          </w:tcPr>
          <w:p w14:paraId="4CD8AA01"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0390244</w:t>
            </w:r>
          </w:p>
        </w:tc>
        <w:tc>
          <w:tcPr>
            <w:tcW w:w="2123" w:type="dxa"/>
          </w:tcPr>
          <w:p w14:paraId="2EFED8D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Enfermería</w:t>
            </w:r>
          </w:p>
        </w:tc>
        <w:tc>
          <w:tcPr>
            <w:tcW w:w="1415" w:type="dxa"/>
          </w:tcPr>
          <w:p w14:paraId="01D12F83"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24" w:type="dxa"/>
            <w:vAlign w:val="center"/>
          </w:tcPr>
          <w:p w14:paraId="511856AE"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G/6200100/2000</w:t>
            </w:r>
          </w:p>
        </w:tc>
        <w:tc>
          <w:tcPr>
            <w:tcW w:w="2548" w:type="dxa"/>
            <w:gridSpan w:val="4"/>
            <w:vAlign w:val="center"/>
          </w:tcPr>
          <w:p w14:paraId="2DC243DB"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457" w:type="dxa"/>
            <w:gridSpan w:val="2"/>
            <w:vAlign w:val="center"/>
          </w:tcPr>
          <w:p w14:paraId="10B1EF98"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60.000,00</w:t>
            </w:r>
          </w:p>
        </w:tc>
      </w:tr>
      <w:tr w:rsidR="00560CF9" w:rsidRPr="00560CF9" w14:paraId="7E22E55A" w14:textId="77777777" w:rsidTr="00186B8A">
        <w:trPr>
          <w:gridAfter w:val="1"/>
          <w:wAfter w:w="41" w:type="dxa"/>
          <w:trHeight w:val="530"/>
        </w:trPr>
        <w:tc>
          <w:tcPr>
            <w:tcW w:w="1133" w:type="dxa"/>
            <w:vAlign w:val="center"/>
          </w:tcPr>
          <w:p w14:paraId="066DEA6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41C654B3"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23" w:type="dxa"/>
          </w:tcPr>
          <w:p w14:paraId="70AC245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5" w:type="dxa"/>
          </w:tcPr>
          <w:p w14:paraId="16FB7BEC"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407" w:type="dxa"/>
            <w:gridSpan w:val="2"/>
          </w:tcPr>
          <w:p w14:paraId="48CDBD8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4" w:type="dxa"/>
            <w:vAlign w:val="center"/>
          </w:tcPr>
          <w:p w14:paraId="17EC2DF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07" w:type="dxa"/>
            <w:gridSpan w:val="3"/>
            <w:vAlign w:val="center"/>
          </w:tcPr>
          <w:p w14:paraId="5AAB7135"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60.000,00</w:t>
            </w:r>
          </w:p>
        </w:tc>
      </w:tr>
    </w:tbl>
    <w:p w14:paraId="0763DCA8" w14:textId="4171A76C" w:rsidR="00186B8A" w:rsidRPr="00560CF9" w:rsidRDefault="00186B8A" w:rsidP="00560CF9">
      <w:pPr>
        <w:widowControl/>
        <w:suppressAutoHyphens w:val="0"/>
        <w:autoSpaceDE/>
        <w:jc w:val="both"/>
        <w:rPr>
          <w:rFonts w:cs="Times New Roman"/>
          <w:b w:val="0"/>
          <w:bCs w:val="0"/>
          <w:sz w:val="23"/>
          <w:szCs w:val="23"/>
          <w:lang w:eastAsia="es-ES"/>
        </w:rPr>
      </w:pPr>
    </w:p>
    <w:p w14:paraId="093C87D5"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_CG/2024/0000051816</w:t>
      </w:r>
    </w:p>
    <w:p w14:paraId="44A035DE" w14:textId="0F0C4C49" w:rsidR="00560CF9" w:rsidRDefault="00560CF9" w:rsidP="00186B8A">
      <w:pPr>
        <w:widowControl/>
        <w:suppressAutoHyphens w:val="0"/>
        <w:autoSpaceDE/>
        <w:rPr>
          <w:rFonts w:cs="Times New Roman"/>
          <w:b w:val="0"/>
          <w:bCs w:val="0"/>
          <w:sz w:val="23"/>
          <w:szCs w:val="23"/>
          <w:lang w:eastAsia="es-ES"/>
        </w:rPr>
      </w:pPr>
    </w:p>
    <w:p w14:paraId="65D73B7F" w14:textId="77777777" w:rsidR="00186B8A" w:rsidRPr="00560CF9" w:rsidRDefault="00186B8A" w:rsidP="00186B8A">
      <w:pPr>
        <w:widowControl/>
        <w:suppressAutoHyphens w:val="0"/>
        <w:autoSpaceDE/>
        <w:rPr>
          <w:rFonts w:cs="Times New Roman"/>
          <w:b w:val="0"/>
          <w:bCs w:val="0"/>
          <w:sz w:val="23"/>
          <w:szCs w:val="23"/>
          <w:lang w:eastAsia="es-ES"/>
        </w:rPr>
      </w:pPr>
    </w:p>
    <w:p w14:paraId="513F554C"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05B821A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686" w:type="dxa"/>
        <w:tblInd w:w="-559" w:type="dxa"/>
        <w:tblLayout w:type="fixed"/>
        <w:tblLook w:val="04A0" w:firstRow="1" w:lastRow="0" w:firstColumn="1" w:lastColumn="0" w:noHBand="0" w:noVBand="1"/>
      </w:tblPr>
      <w:tblGrid>
        <w:gridCol w:w="1018"/>
        <w:gridCol w:w="1620"/>
        <w:gridCol w:w="1530"/>
        <w:gridCol w:w="8"/>
        <w:gridCol w:w="1636"/>
        <w:gridCol w:w="269"/>
        <w:gridCol w:w="1025"/>
        <w:gridCol w:w="1396"/>
        <w:gridCol w:w="8"/>
        <w:gridCol w:w="877"/>
        <w:gridCol w:w="263"/>
        <w:gridCol w:w="36"/>
      </w:tblGrid>
      <w:tr w:rsidR="00560CF9" w:rsidRPr="00560CF9" w14:paraId="63923588" w14:textId="77777777" w:rsidTr="00186B8A">
        <w:trPr>
          <w:gridAfter w:val="1"/>
          <w:wAfter w:w="35" w:type="dxa"/>
          <w:trHeight w:val="250"/>
        </w:trPr>
        <w:tc>
          <w:tcPr>
            <w:tcW w:w="2639" w:type="dxa"/>
            <w:gridSpan w:val="2"/>
            <w:vAlign w:val="center"/>
            <w:hideMark/>
          </w:tcPr>
          <w:p w14:paraId="03F08DE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538" w:type="dxa"/>
            <w:gridSpan w:val="2"/>
            <w:vAlign w:val="center"/>
            <w:hideMark/>
          </w:tcPr>
          <w:p w14:paraId="3E80257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334" w:type="dxa"/>
            <w:gridSpan w:val="5"/>
            <w:vAlign w:val="center"/>
            <w:hideMark/>
          </w:tcPr>
          <w:p w14:paraId="552A2490"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40" w:type="dxa"/>
            <w:gridSpan w:val="2"/>
            <w:vAlign w:val="center"/>
          </w:tcPr>
          <w:p w14:paraId="4CC99C7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6D83D672"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75C6B81D"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11BA29E3" w14:textId="77777777" w:rsidTr="00186B8A">
        <w:trPr>
          <w:trHeight w:val="177"/>
        </w:trPr>
        <w:tc>
          <w:tcPr>
            <w:tcW w:w="1019" w:type="dxa"/>
            <w:vAlign w:val="center"/>
          </w:tcPr>
          <w:p w14:paraId="7B1C8C2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0690109</w:t>
            </w:r>
          </w:p>
        </w:tc>
        <w:tc>
          <w:tcPr>
            <w:tcW w:w="1619" w:type="dxa"/>
          </w:tcPr>
          <w:p w14:paraId="1138B32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CE F. Educación</w:t>
            </w:r>
          </w:p>
        </w:tc>
        <w:tc>
          <w:tcPr>
            <w:tcW w:w="1530" w:type="dxa"/>
          </w:tcPr>
          <w:p w14:paraId="473D4E4F"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CE242109PT</w:t>
            </w:r>
          </w:p>
        </w:tc>
        <w:tc>
          <w:tcPr>
            <w:tcW w:w="1913" w:type="dxa"/>
            <w:gridSpan w:val="3"/>
            <w:vAlign w:val="center"/>
          </w:tcPr>
          <w:p w14:paraId="15F20B9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G/1310100/1000</w:t>
            </w:r>
          </w:p>
        </w:tc>
        <w:tc>
          <w:tcPr>
            <w:tcW w:w="2421" w:type="dxa"/>
            <w:gridSpan w:val="2"/>
            <w:vAlign w:val="center"/>
          </w:tcPr>
          <w:p w14:paraId="01B24525"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Retrib</w:t>
            </w:r>
            <w:proofErr w:type="spellEnd"/>
            <w:r w:rsidRPr="00560CF9">
              <w:rPr>
                <w:rFonts w:ascii="Candara" w:hAnsi="Candara" w:cs="Arial"/>
                <w:b w:val="0"/>
                <w:bCs w:val="0"/>
                <w:sz w:val="21"/>
                <w:szCs w:val="21"/>
                <w:lang w:eastAsia="es-ES"/>
              </w:rPr>
              <w:t xml:space="preserve">. Básicas PDI </w:t>
            </w:r>
            <w:proofErr w:type="spellStart"/>
            <w:r w:rsidRPr="00560CF9">
              <w:rPr>
                <w:rFonts w:ascii="Candara" w:hAnsi="Candara" w:cs="Arial"/>
                <w:b w:val="0"/>
                <w:bCs w:val="0"/>
                <w:sz w:val="21"/>
                <w:szCs w:val="21"/>
                <w:lang w:eastAsia="es-ES"/>
              </w:rPr>
              <w:t>Lab</w:t>
            </w:r>
            <w:proofErr w:type="spellEnd"/>
            <w:r w:rsidRPr="00560CF9">
              <w:rPr>
                <w:rFonts w:ascii="Candara" w:hAnsi="Candara" w:cs="Arial"/>
                <w:b w:val="0"/>
                <w:bCs w:val="0"/>
                <w:sz w:val="21"/>
                <w:szCs w:val="21"/>
                <w:lang w:eastAsia="es-ES"/>
              </w:rPr>
              <w:t>.</w:t>
            </w:r>
          </w:p>
        </w:tc>
        <w:tc>
          <w:tcPr>
            <w:tcW w:w="1184" w:type="dxa"/>
            <w:gridSpan w:val="4"/>
            <w:vAlign w:val="center"/>
          </w:tcPr>
          <w:p w14:paraId="2F1347E7"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17.575,73</w:t>
            </w:r>
          </w:p>
        </w:tc>
      </w:tr>
      <w:tr w:rsidR="00560CF9" w:rsidRPr="00560CF9" w14:paraId="7D5FB244" w14:textId="77777777" w:rsidTr="00186B8A">
        <w:trPr>
          <w:trHeight w:val="185"/>
        </w:trPr>
        <w:tc>
          <w:tcPr>
            <w:tcW w:w="1019" w:type="dxa"/>
            <w:vAlign w:val="center"/>
          </w:tcPr>
          <w:p w14:paraId="2DE5A01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0690109</w:t>
            </w:r>
          </w:p>
        </w:tc>
        <w:tc>
          <w:tcPr>
            <w:tcW w:w="1619" w:type="dxa"/>
          </w:tcPr>
          <w:p w14:paraId="5D3B55C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CE F. Educación</w:t>
            </w:r>
          </w:p>
        </w:tc>
        <w:tc>
          <w:tcPr>
            <w:tcW w:w="1530" w:type="dxa"/>
          </w:tcPr>
          <w:p w14:paraId="48571281"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CE242109PT</w:t>
            </w:r>
          </w:p>
        </w:tc>
        <w:tc>
          <w:tcPr>
            <w:tcW w:w="1913" w:type="dxa"/>
            <w:gridSpan w:val="3"/>
            <w:vAlign w:val="center"/>
          </w:tcPr>
          <w:p w14:paraId="4F6DBCD3"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G/1600000/1000</w:t>
            </w:r>
          </w:p>
        </w:tc>
        <w:tc>
          <w:tcPr>
            <w:tcW w:w="2421" w:type="dxa"/>
            <w:gridSpan w:val="2"/>
            <w:vAlign w:val="center"/>
          </w:tcPr>
          <w:p w14:paraId="3FF1BBF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Seguridad Social</w:t>
            </w:r>
          </w:p>
        </w:tc>
        <w:tc>
          <w:tcPr>
            <w:tcW w:w="1184" w:type="dxa"/>
            <w:gridSpan w:val="4"/>
            <w:vAlign w:val="center"/>
          </w:tcPr>
          <w:p w14:paraId="37C43630"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5.632,90</w:t>
            </w:r>
          </w:p>
        </w:tc>
      </w:tr>
      <w:tr w:rsidR="00560CF9" w:rsidRPr="00560CF9" w14:paraId="526C5A20" w14:textId="77777777" w:rsidTr="00186B8A">
        <w:trPr>
          <w:gridAfter w:val="2"/>
          <w:wAfter w:w="299" w:type="dxa"/>
          <w:trHeight w:val="527"/>
        </w:trPr>
        <w:tc>
          <w:tcPr>
            <w:tcW w:w="1019" w:type="dxa"/>
            <w:vAlign w:val="center"/>
          </w:tcPr>
          <w:p w14:paraId="5B46CAF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45E483A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619" w:type="dxa"/>
          </w:tcPr>
          <w:p w14:paraId="6A9B5A0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38" w:type="dxa"/>
            <w:gridSpan w:val="2"/>
          </w:tcPr>
          <w:p w14:paraId="64DADAB9"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36" w:type="dxa"/>
          </w:tcPr>
          <w:p w14:paraId="3B05CCE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94" w:type="dxa"/>
            <w:gridSpan w:val="2"/>
            <w:vAlign w:val="center"/>
          </w:tcPr>
          <w:p w14:paraId="6893017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281" w:type="dxa"/>
            <w:gridSpan w:val="3"/>
            <w:vAlign w:val="center"/>
          </w:tcPr>
          <w:p w14:paraId="6AAB8DD0"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23.208,63</w:t>
            </w:r>
          </w:p>
        </w:tc>
      </w:tr>
    </w:tbl>
    <w:p w14:paraId="34A5F851" w14:textId="1D14D012" w:rsidR="00560CF9" w:rsidRDefault="00560CF9" w:rsidP="00186B8A">
      <w:pPr>
        <w:widowControl/>
        <w:suppressAutoHyphens w:val="0"/>
        <w:autoSpaceDE/>
        <w:rPr>
          <w:rFonts w:ascii="Berlin Sans FB" w:hAnsi="Berlin Sans FB" w:cs="Tahoma"/>
          <w:b w:val="0"/>
          <w:bCs w:val="0"/>
          <w:sz w:val="16"/>
          <w:szCs w:val="16"/>
          <w:lang w:eastAsia="es-ES"/>
        </w:rPr>
      </w:pPr>
    </w:p>
    <w:p w14:paraId="427EF2C1" w14:textId="77777777" w:rsidR="00186B8A" w:rsidRPr="00560CF9" w:rsidRDefault="00186B8A" w:rsidP="00186B8A">
      <w:pPr>
        <w:widowControl/>
        <w:suppressAutoHyphens w:val="0"/>
        <w:autoSpaceDE/>
        <w:rPr>
          <w:rFonts w:ascii="Berlin Sans FB" w:hAnsi="Berlin Sans FB" w:cs="Tahoma"/>
          <w:b w:val="0"/>
          <w:bCs w:val="0"/>
          <w:sz w:val="16"/>
          <w:szCs w:val="16"/>
          <w:lang w:eastAsia="es-ES"/>
        </w:rPr>
      </w:pPr>
    </w:p>
    <w:p w14:paraId="5E3411BE"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0E998975"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776" w:type="dxa"/>
        <w:tblInd w:w="-601" w:type="dxa"/>
        <w:tblLayout w:type="fixed"/>
        <w:tblLook w:val="04A0" w:firstRow="1" w:lastRow="0" w:firstColumn="1" w:lastColumn="0" w:noHBand="0" w:noVBand="1"/>
      </w:tblPr>
      <w:tblGrid>
        <w:gridCol w:w="1130"/>
        <w:gridCol w:w="2118"/>
        <w:gridCol w:w="1412"/>
        <w:gridCol w:w="2119"/>
        <w:gridCol w:w="282"/>
        <w:gridCol w:w="1271"/>
        <w:gridCol w:w="591"/>
        <w:gridCol w:w="398"/>
        <w:gridCol w:w="1413"/>
        <w:gridCol w:w="42"/>
      </w:tblGrid>
      <w:tr w:rsidR="00560CF9" w:rsidRPr="00560CF9" w14:paraId="3499BD95" w14:textId="77777777" w:rsidTr="00560CF9">
        <w:trPr>
          <w:gridAfter w:val="1"/>
          <w:wAfter w:w="40" w:type="dxa"/>
          <w:trHeight w:val="342"/>
        </w:trPr>
        <w:tc>
          <w:tcPr>
            <w:tcW w:w="3250" w:type="dxa"/>
            <w:gridSpan w:val="2"/>
            <w:vAlign w:val="center"/>
            <w:hideMark/>
          </w:tcPr>
          <w:p w14:paraId="333B026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2" w:type="dxa"/>
            <w:vAlign w:val="center"/>
            <w:hideMark/>
          </w:tcPr>
          <w:p w14:paraId="79D80C6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63" w:type="dxa"/>
            <w:gridSpan w:val="4"/>
            <w:vAlign w:val="center"/>
            <w:hideMark/>
          </w:tcPr>
          <w:p w14:paraId="70607CD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1" w:type="dxa"/>
            <w:gridSpan w:val="2"/>
            <w:vAlign w:val="center"/>
          </w:tcPr>
          <w:p w14:paraId="40A34C5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3B514B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64E8087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18B69BA2" w14:textId="77777777" w:rsidTr="00560CF9">
        <w:trPr>
          <w:trHeight w:val="243"/>
        </w:trPr>
        <w:tc>
          <w:tcPr>
            <w:tcW w:w="1131" w:type="dxa"/>
            <w:vAlign w:val="center"/>
          </w:tcPr>
          <w:p w14:paraId="090ADCB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0690109</w:t>
            </w:r>
          </w:p>
        </w:tc>
        <w:tc>
          <w:tcPr>
            <w:tcW w:w="2118" w:type="dxa"/>
          </w:tcPr>
          <w:p w14:paraId="00C30FD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CE F. Educación</w:t>
            </w:r>
          </w:p>
        </w:tc>
        <w:tc>
          <w:tcPr>
            <w:tcW w:w="1412" w:type="dxa"/>
          </w:tcPr>
          <w:p w14:paraId="5642472C"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CE242109PT</w:t>
            </w:r>
          </w:p>
        </w:tc>
        <w:tc>
          <w:tcPr>
            <w:tcW w:w="2119" w:type="dxa"/>
            <w:vAlign w:val="center"/>
          </w:tcPr>
          <w:p w14:paraId="47B14E0F"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G/6409900/1000</w:t>
            </w:r>
          </w:p>
        </w:tc>
        <w:tc>
          <w:tcPr>
            <w:tcW w:w="2542" w:type="dxa"/>
            <w:gridSpan w:val="4"/>
            <w:vAlign w:val="center"/>
          </w:tcPr>
          <w:p w14:paraId="780C6A0A"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Programas otras Inst.</w:t>
            </w:r>
          </w:p>
        </w:tc>
        <w:tc>
          <w:tcPr>
            <w:tcW w:w="1454" w:type="dxa"/>
            <w:gridSpan w:val="2"/>
            <w:vAlign w:val="center"/>
          </w:tcPr>
          <w:p w14:paraId="0F4D049C"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23.208,63</w:t>
            </w:r>
          </w:p>
        </w:tc>
      </w:tr>
      <w:tr w:rsidR="00560CF9" w:rsidRPr="00560CF9" w14:paraId="2945EEC3" w14:textId="77777777" w:rsidTr="00560CF9">
        <w:trPr>
          <w:gridAfter w:val="1"/>
          <w:wAfter w:w="42" w:type="dxa"/>
          <w:trHeight w:val="789"/>
        </w:trPr>
        <w:tc>
          <w:tcPr>
            <w:tcW w:w="1131" w:type="dxa"/>
            <w:vAlign w:val="center"/>
          </w:tcPr>
          <w:p w14:paraId="307D49D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51870C4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18" w:type="dxa"/>
          </w:tcPr>
          <w:p w14:paraId="44EF0910"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2" w:type="dxa"/>
          </w:tcPr>
          <w:p w14:paraId="213B7BA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401" w:type="dxa"/>
            <w:gridSpan w:val="2"/>
          </w:tcPr>
          <w:p w14:paraId="0203DBDD"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1" w:type="dxa"/>
            <w:vAlign w:val="center"/>
          </w:tcPr>
          <w:p w14:paraId="69165C1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01" w:type="dxa"/>
            <w:gridSpan w:val="3"/>
            <w:vAlign w:val="center"/>
          </w:tcPr>
          <w:p w14:paraId="19D8B289"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23.208,63</w:t>
            </w:r>
          </w:p>
        </w:tc>
      </w:tr>
    </w:tbl>
    <w:p w14:paraId="55A2DC59" w14:textId="7BFE7F67" w:rsidR="00186B8A" w:rsidRPr="00560CF9" w:rsidRDefault="00186B8A" w:rsidP="00560CF9">
      <w:pPr>
        <w:widowControl/>
        <w:suppressAutoHyphens w:val="0"/>
        <w:autoSpaceDE/>
        <w:jc w:val="both"/>
        <w:rPr>
          <w:rFonts w:cs="Times New Roman"/>
          <w:b w:val="0"/>
          <w:bCs w:val="0"/>
          <w:sz w:val="23"/>
          <w:szCs w:val="23"/>
          <w:lang w:eastAsia="es-ES"/>
        </w:rPr>
      </w:pPr>
    </w:p>
    <w:p w14:paraId="6ACBA7FE"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_CG/2024/0000054956</w:t>
      </w:r>
    </w:p>
    <w:p w14:paraId="5AEFEF16" w14:textId="4145B0DB" w:rsidR="00560CF9" w:rsidRPr="00560CF9" w:rsidRDefault="00560CF9" w:rsidP="00560CF9">
      <w:pPr>
        <w:widowControl/>
        <w:suppressAutoHyphens w:val="0"/>
        <w:autoSpaceDE/>
        <w:jc w:val="right"/>
        <w:rPr>
          <w:rFonts w:cs="Times New Roman"/>
          <w:b w:val="0"/>
          <w:bCs w:val="0"/>
          <w:sz w:val="23"/>
          <w:szCs w:val="23"/>
          <w:lang w:eastAsia="es-ES"/>
        </w:rPr>
      </w:pPr>
    </w:p>
    <w:p w14:paraId="34B08343" w14:textId="5B1EBBD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tbl>
      <w:tblPr>
        <w:tblW w:w="9818" w:type="dxa"/>
        <w:tblInd w:w="-559" w:type="dxa"/>
        <w:tblLayout w:type="fixed"/>
        <w:tblLook w:val="04A0" w:firstRow="1" w:lastRow="0" w:firstColumn="1" w:lastColumn="0" w:noHBand="0" w:noVBand="1"/>
      </w:tblPr>
      <w:tblGrid>
        <w:gridCol w:w="1032"/>
        <w:gridCol w:w="1772"/>
        <w:gridCol w:w="1421"/>
        <w:gridCol w:w="8"/>
        <w:gridCol w:w="1659"/>
        <w:gridCol w:w="272"/>
        <w:gridCol w:w="1040"/>
        <w:gridCol w:w="1414"/>
        <w:gridCol w:w="8"/>
        <w:gridCol w:w="889"/>
        <w:gridCol w:w="266"/>
        <w:gridCol w:w="37"/>
      </w:tblGrid>
      <w:tr w:rsidR="00560CF9" w:rsidRPr="00560CF9" w14:paraId="119449CA" w14:textId="77777777" w:rsidTr="00186B8A">
        <w:trPr>
          <w:gridAfter w:val="1"/>
          <w:wAfter w:w="36" w:type="dxa"/>
          <w:trHeight w:val="339"/>
        </w:trPr>
        <w:tc>
          <w:tcPr>
            <w:tcW w:w="2805" w:type="dxa"/>
            <w:gridSpan w:val="2"/>
            <w:vAlign w:val="center"/>
            <w:hideMark/>
          </w:tcPr>
          <w:p w14:paraId="72A86D0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29" w:type="dxa"/>
            <w:gridSpan w:val="2"/>
            <w:vAlign w:val="center"/>
            <w:hideMark/>
          </w:tcPr>
          <w:p w14:paraId="426B1DD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393" w:type="dxa"/>
            <w:gridSpan w:val="5"/>
            <w:vAlign w:val="center"/>
            <w:hideMark/>
          </w:tcPr>
          <w:p w14:paraId="22640CBC" w14:textId="44634DBC"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ARTIDA PRESUPUESTARIA</w:t>
            </w:r>
          </w:p>
        </w:tc>
        <w:tc>
          <w:tcPr>
            <w:tcW w:w="1155" w:type="dxa"/>
            <w:gridSpan w:val="2"/>
            <w:vAlign w:val="center"/>
          </w:tcPr>
          <w:p w14:paraId="73493D0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BB7CA6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34DCB18D"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5524DC05" w14:textId="77777777" w:rsidTr="00186B8A">
        <w:trPr>
          <w:trHeight w:val="242"/>
        </w:trPr>
        <w:tc>
          <w:tcPr>
            <w:tcW w:w="1033" w:type="dxa"/>
            <w:vAlign w:val="center"/>
          </w:tcPr>
          <w:p w14:paraId="00DF7C84"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0390157</w:t>
            </w:r>
          </w:p>
        </w:tc>
        <w:tc>
          <w:tcPr>
            <w:tcW w:w="1771" w:type="dxa"/>
          </w:tcPr>
          <w:p w14:paraId="18B874E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Información</w:t>
            </w:r>
          </w:p>
        </w:tc>
        <w:tc>
          <w:tcPr>
            <w:tcW w:w="1421" w:type="dxa"/>
          </w:tcPr>
          <w:p w14:paraId="776A5893"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39" w:type="dxa"/>
            <w:gridSpan w:val="3"/>
            <w:vAlign w:val="center"/>
          </w:tcPr>
          <w:p w14:paraId="45D4F8C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G/2200400/2000</w:t>
            </w:r>
          </w:p>
        </w:tc>
        <w:tc>
          <w:tcPr>
            <w:tcW w:w="2454" w:type="dxa"/>
            <w:gridSpan w:val="2"/>
            <w:vAlign w:val="center"/>
          </w:tcPr>
          <w:p w14:paraId="1657AAD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00" w:type="dxa"/>
            <w:gridSpan w:val="4"/>
            <w:vAlign w:val="center"/>
          </w:tcPr>
          <w:p w14:paraId="3C424383"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60.000,00</w:t>
            </w:r>
          </w:p>
        </w:tc>
      </w:tr>
      <w:tr w:rsidR="00560CF9" w:rsidRPr="00560CF9" w14:paraId="07B27F23" w14:textId="77777777" w:rsidTr="00186B8A">
        <w:trPr>
          <w:trHeight w:val="252"/>
        </w:trPr>
        <w:tc>
          <w:tcPr>
            <w:tcW w:w="1033" w:type="dxa"/>
            <w:vAlign w:val="center"/>
          </w:tcPr>
          <w:p w14:paraId="0219871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71" w:type="dxa"/>
          </w:tcPr>
          <w:p w14:paraId="285FED3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21" w:type="dxa"/>
          </w:tcPr>
          <w:p w14:paraId="031D61B6"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39" w:type="dxa"/>
            <w:gridSpan w:val="3"/>
            <w:vAlign w:val="center"/>
          </w:tcPr>
          <w:p w14:paraId="193A22B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454" w:type="dxa"/>
            <w:gridSpan w:val="2"/>
            <w:vAlign w:val="center"/>
          </w:tcPr>
          <w:p w14:paraId="6653792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00" w:type="dxa"/>
            <w:gridSpan w:val="4"/>
            <w:vAlign w:val="center"/>
          </w:tcPr>
          <w:p w14:paraId="2B5C1C32"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p>
        </w:tc>
      </w:tr>
      <w:tr w:rsidR="00560CF9" w:rsidRPr="00560CF9" w14:paraId="3F0BE89A" w14:textId="77777777" w:rsidTr="00186B8A">
        <w:trPr>
          <w:gridAfter w:val="2"/>
          <w:wAfter w:w="303" w:type="dxa"/>
          <w:trHeight w:val="716"/>
        </w:trPr>
        <w:tc>
          <w:tcPr>
            <w:tcW w:w="1033" w:type="dxa"/>
            <w:vAlign w:val="center"/>
          </w:tcPr>
          <w:p w14:paraId="65C4147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2E510BC4"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71" w:type="dxa"/>
          </w:tcPr>
          <w:p w14:paraId="763D3A70"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29" w:type="dxa"/>
            <w:gridSpan w:val="2"/>
          </w:tcPr>
          <w:p w14:paraId="25F7CB88"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59" w:type="dxa"/>
          </w:tcPr>
          <w:p w14:paraId="2E47E92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12" w:type="dxa"/>
            <w:gridSpan w:val="2"/>
            <w:vAlign w:val="center"/>
          </w:tcPr>
          <w:p w14:paraId="17C8B20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11" w:type="dxa"/>
            <w:gridSpan w:val="3"/>
            <w:vAlign w:val="center"/>
          </w:tcPr>
          <w:p w14:paraId="09633C45"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60.000,00</w:t>
            </w:r>
          </w:p>
        </w:tc>
      </w:tr>
    </w:tbl>
    <w:p w14:paraId="446D852F" w14:textId="6332BAB7" w:rsidR="00560CF9" w:rsidRPr="00560CF9" w:rsidRDefault="00560CF9" w:rsidP="00186B8A">
      <w:pPr>
        <w:widowControl/>
        <w:suppressAutoHyphens w:val="0"/>
        <w:autoSpaceDE/>
        <w:rPr>
          <w:rFonts w:ascii="Berlin Sans FB" w:hAnsi="Berlin Sans FB" w:cs="Tahoma"/>
          <w:b w:val="0"/>
          <w:bCs w:val="0"/>
          <w:sz w:val="16"/>
          <w:szCs w:val="16"/>
          <w:lang w:eastAsia="es-ES"/>
        </w:rPr>
      </w:pPr>
    </w:p>
    <w:p w14:paraId="389B231B"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329EA424"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560CF9" w:rsidRPr="00560CF9" w14:paraId="1CB0373A" w14:textId="77777777" w:rsidTr="00186B8A">
        <w:trPr>
          <w:gridAfter w:val="1"/>
          <w:wAfter w:w="41" w:type="dxa"/>
          <w:trHeight w:val="213"/>
        </w:trPr>
        <w:tc>
          <w:tcPr>
            <w:tcW w:w="3261" w:type="dxa"/>
            <w:gridSpan w:val="2"/>
            <w:vAlign w:val="center"/>
            <w:hideMark/>
          </w:tcPr>
          <w:p w14:paraId="0B0BD10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7" w:type="dxa"/>
            <w:vAlign w:val="center"/>
            <w:hideMark/>
          </w:tcPr>
          <w:p w14:paraId="5F5F764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78" w:type="dxa"/>
            <w:gridSpan w:val="4"/>
            <w:vAlign w:val="center"/>
            <w:hideMark/>
          </w:tcPr>
          <w:p w14:paraId="6C494F1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8" w:type="dxa"/>
            <w:gridSpan w:val="2"/>
            <w:vAlign w:val="center"/>
          </w:tcPr>
          <w:p w14:paraId="536D1D1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1C03056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3AF323C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2674205" w14:textId="77777777" w:rsidTr="00186B8A">
        <w:trPr>
          <w:trHeight w:val="151"/>
        </w:trPr>
        <w:tc>
          <w:tcPr>
            <w:tcW w:w="1135" w:type="dxa"/>
            <w:vAlign w:val="center"/>
          </w:tcPr>
          <w:p w14:paraId="2F436CCF"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0390157</w:t>
            </w:r>
          </w:p>
        </w:tc>
        <w:tc>
          <w:tcPr>
            <w:tcW w:w="2126" w:type="dxa"/>
          </w:tcPr>
          <w:p w14:paraId="48B218A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Información</w:t>
            </w:r>
          </w:p>
        </w:tc>
        <w:tc>
          <w:tcPr>
            <w:tcW w:w="1417" w:type="dxa"/>
          </w:tcPr>
          <w:p w14:paraId="73682471"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27" w:type="dxa"/>
            <w:vAlign w:val="center"/>
          </w:tcPr>
          <w:p w14:paraId="7D4AED39"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G/6200100/2000</w:t>
            </w:r>
          </w:p>
        </w:tc>
        <w:tc>
          <w:tcPr>
            <w:tcW w:w="2551" w:type="dxa"/>
            <w:gridSpan w:val="4"/>
            <w:vAlign w:val="center"/>
          </w:tcPr>
          <w:p w14:paraId="3E7B8C62"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459" w:type="dxa"/>
            <w:gridSpan w:val="2"/>
            <w:vAlign w:val="center"/>
          </w:tcPr>
          <w:p w14:paraId="24C55C00"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60.000,00</w:t>
            </w:r>
          </w:p>
        </w:tc>
      </w:tr>
      <w:tr w:rsidR="00560CF9" w:rsidRPr="00560CF9" w14:paraId="4A2850F3" w14:textId="77777777" w:rsidTr="00186B8A">
        <w:trPr>
          <w:gridAfter w:val="1"/>
          <w:wAfter w:w="41" w:type="dxa"/>
          <w:trHeight w:val="491"/>
        </w:trPr>
        <w:tc>
          <w:tcPr>
            <w:tcW w:w="1135" w:type="dxa"/>
            <w:vAlign w:val="center"/>
          </w:tcPr>
          <w:p w14:paraId="0E5C816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0DDC0543"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26" w:type="dxa"/>
          </w:tcPr>
          <w:p w14:paraId="4CC29675"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7" w:type="dxa"/>
          </w:tcPr>
          <w:p w14:paraId="6012EC68"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410" w:type="dxa"/>
            <w:gridSpan w:val="2"/>
          </w:tcPr>
          <w:p w14:paraId="51042CD2"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6" w:type="dxa"/>
            <w:vAlign w:val="center"/>
          </w:tcPr>
          <w:p w14:paraId="2838425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10" w:type="dxa"/>
            <w:gridSpan w:val="3"/>
            <w:vAlign w:val="center"/>
          </w:tcPr>
          <w:p w14:paraId="1156CDF8"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60.000,00</w:t>
            </w:r>
          </w:p>
        </w:tc>
      </w:tr>
    </w:tbl>
    <w:p w14:paraId="79B749B4" w14:textId="6D6A9B16" w:rsidR="00560CF9" w:rsidRPr="00560CF9" w:rsidRDefault="00560CF9" w:rsidP="00560CF9">
      <w:pPr>
        <w:widowControl/>
        <w:suppressAutoHyphens w:val="0"/>
        <w:autoSpaceDE/>
        <w:jc w:val="both"/>
        <w:rPr>
          <w:rFonts w:cs="Times New Roman"/>
          <w:b w:val="0"/>
          <w:bCs w:val="0"/>
          <w:sz w:val="23"/>
          <w:szCs w:val="23"/>
          <w:lang w:eastAsia="es-ES"/>
        </w:rPr>
      </w:pPr>
    </w:p>
    <w:p w14:paraId="07937D3F"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MC</w:t>
      </w:r>
      <w:proofErr w:type="gramEnd"/>
      <w:r w:rsidRPr="00560CF9">
        <w:rPr>
          <w:rFonts w:ascii="Berlin Sans FB" w:hAnsi="Berlin Sans FB" w:cs="Tahoma"/>
          <w:bCs w:val="0"/>
          <w:lang w:eastAsia="es-ES"/>
        </w:rPr>
        <w:t>_CG/2024/0000055102</w:t>
      </w:r>
    </w:p>
    <w:p w14:paraId="5790980E" w14:textId="0A790484" w:rsidR="00560CF9" w:rsidRPr="00560CF9" w:rsidRDefault="00560CF9" w:rsidP="00186B8A">
      <w:pPr>
        <w:widowControl/>
        <w:suppressAutoHyphens w:val="0"/>
        <w:autoSpaceDE/>
        <w:rPr>
          <w:rFonts w:cs="Times New Roman"/>
          <w:b w:val="0"/>
          <w:bCs w:val="0"/>
          <w:sz w:val="23"/>
          <w:szCs w:val="23"/>
          <w:lang w:eastAsia="es-ES"/>
        </w:rPr>
      </w:pPr>
    </w:p>
    <w:p w14:paraId="61263ACF"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12AAFC5B"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988" w:type="dxa"/>
        <w:tblInd w:w="-559" w:type="dxa"/>
        <w:tblLayout w:type="fixed"/>
        <w:tblLook w:val="04A0" w:firstRow="1" w:lastRow="0" w:firstColumn="1" w:lastColumn="0" w:noHBand="0" w:noVBand="1"/>
      </w:tblPr>
      <w:tblGrid>
        <w:gridCol w:w="1049"/>
        <w:gridCol w:w="1803"/>
        <w:gridCol w:w="1445"/>
        <w:gridCol w:w="8"/>
        <w:gridCol w:w="1688"/>
        <w:gridCol w:w="275"/>
        <w:gridCol w:w="1060"/>
        <w:gridCol w:w="1438"/>
        <w:gridCol w:w="10"/>
        <w:gridCol w:w="905"/>
        <w:gridCol w:w="271"/>
        <w:gridCol w:w="36"/>
      </w:tblGrid>
      <w:tr w:rsidR="00560CF9" w:rsidRPr="00560CF9" w14:paraId="0797089E" w14:textId="77777777" w:rsidTr="00186B8A">
        <w:trPr>
          <w:gridAfter w:val="1"/>
          <w:wAfter w:w="35" w:type="dxa"/>
          <w:trHeight w:val="73"/>
        </w:trPr>
        <w:tc>
          <w:tcPr>
            <w:tcW w:w="2853" w:type="dxa"/>
            <w:gridSpan w:val="2"/>
            <w:vAlign w:val="center"/>
            <w:hideMark/>
          </w:tcPr>
          <w:p w14:paraId="449FEAC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53" w:type="dxa"/>
            <w:gridSpan w:val="2"/>
            <w:vAlign w:val="center"/>
            <w:hideMark/>
          </w:tcPr>
          <w:p w14:paraId="45FEA53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471" w:type="dxa"/>
            <w:gridSpan w:val="5"/>
            <w:vAlign w:val="center"/>
            <w:hideMark/>
          </w:tcPr>
          <w:p w14:paraId="55150F6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76" w:type="dxa"/>
            <w:gridSpan w:val="2"/>
            <w:vAlign w:val="center"/>
          </w:tcPr>
          <w:p w14:paraId="23FD269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41BDEA2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2DCC098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4CD839F" w14:textId="77777777" w:rsidTr="00186B8A">
        <w:trPr>
          <w:trHeight w:val="51"/>
        </w:trPr>
        <w:tc>
          <w:tcPr>
            <w:tcW w:w="1050" w:type="dxa"/>
            <w:vAlign w:val="center"/>
          </w:tcPr>
          <w:p w14:paraId="4832572F"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0390112</w:t>
            </w:r>
          </w:p>
        </w:tc>
        <w:tc>
          <w:tcPr>
            <w:tcW w:w="1802" w:type="dxa"/>
          </w:tcPr>
          <w:p w14:paraId="4E47925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45" w:type="dxa"/>
          </w:tcPr>
          <w:p w14:paraId="2AC625DE"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71" w:type="dxa"/>
            <w:gridSpan w:val="3"/>
            <w:vAlign w:val="center"/>
          </w:tcPr>
          <w:p w14:paraId="0EA77EB5"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G/2200400/2000</w:t>
            </w:r>
          </w:p>
        </w:tc>
        <w:tc>
          <w:tcPr>
            <w:tcW w:w="2498" w:type="dxa"/>
            <w:gridSpan w:val="2"/>
            <w:vAlign w:val="center"/>
          </w:tcPr>
          <w:p w14:paraId="4AB49D0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22" w:type="dxa"/>
            <w:gridSpan w:val="4"/>
            <w:vAlign w:val="center"/>
          </w:tcPr>
          <w:p w14:paraId="0DF9D783"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17.000,00</w:t>
            </w:r>
          </w:p>
        </w:tc>
      </w:tr>
      <w:tr w:rsidR="00560CF9" w:rsidRPr="00560CF9" w14:paraId="2CDAEABB" w14:textId="77777777" w:rsidTr="00186B8A">
        <w:trPr>
          <w:trHeight w:val="53"/>
        </w:trPr>
        <w:tc>
          <w:tcPr>
            <w:tcW w:w="1050" w:type="dxa"/>
            <w:vAlign w:val="center"/>
          </w:tcPr>
          <w:p w14:paraId="1B3F4C19"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802" w:type="dxa"/>
          </w:tcPr>
          <w:p w14:paraId="66570CA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45" w:type="dxa"/>
          </w:tcPr>
          <w:p w14:paraId="348E78DB"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971" w:type="dxa"/>
            <w:gridSpan w:val="3"/>
            <w:vAlign w:val="center"/>
          </w:tcPr>
          <w:p w14:paraId="58BF36E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498" w:type="dxa"/>
            <w:gridSpan w:val="2"/>
            <w:vAlign w:val="center"/>
          </w:tcPr>
          <w:p w14:paraId="3AA9675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22" w:type="dxa"/>
            <w:gridSpan w:val="4"/>
            <w:vAlign w:val="center"/>
          </w:tcPr>
          <w:p w14:paraId="0FEDB239"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p>
        </w:tc>
      </w:tr>
      <w:tr w:rsidR="00560CF9" w:rsidRPr="00560CF9" w14:paraId="0A8DBCDB" w14:textId="77777777" w:rsidTr="00186B8A">
        <w:trPr>
          <w:gridAfter w:val="2"/>
          <w:wAfter w:w="307" w:type="dxa"/>
          <w:trHeight w:val="154"/>
        </w:trPr>
        <w:tc>
          <w:tcPr>
            <w:tcW w:w="1050" w:type="dxa"/>
            <w:vAlign w:val="center"/>
          </w:tcPr>
          <w:p w14:paraId="656BE059"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768A9D0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802" w:type="dxa"/>
          </w:tcPr>
          <w:p w14:paraId="3EB8236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53" w:type="dxa"/>
            <w:gridSpan w:val="2"/>
          </w:tcPr>
          <w:p w14:paraId="393360C4"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88" w:type="dxa"/>
          </w:tcPr>
          <w:p w14:paraId="03140F15"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35" w:type="dxa"/>
            <w:gridSpan w:val="2"/>
            <w:vAlign w:val="center"/>
          </w:tcPr>
          <w:p w14:paraId="33933DD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53" w:type="dxa"/>
            <w:gridSpan w:val="3"/>
            <w:vAlign w:val="center"/>
          </w:tcPr>
          <w:p w14:paraId="32B9520E"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17.000,00</w:t>
            </w:r>
          </w:p>
        </w:tc>
      </w:tr>
    </w:tbl>
    <w:p w14:paraId="1695C407" w14:textId="70BC4D0E" w:rsidR="00560CF9" w:rsidRPr="00560CF9" w:rsidRDefault="00560CF9" w:rsidP="00186B8A">
      <w:pPr>
        <w:widowControl/>
        <w:suppressAutoHyphens w:val="0"/>
        <w:autoSpaceDE/>
        <w:rPr>
          <w:rFonts w:ascii="Berlin Sans FB" w:hAnsi="Berlin Sans FB" w:cs="Tahoma"/>
          <w:b w:val="0"/>
          <w:bCs w:val="0"/>
          <w:sz w:val="16"/>
          <w:szCs w:val="16"/>
          <w:lang w:eastAsia="es-ES"/>
        </w:rPr>
      </w:pPr>
    </w:p>
    <w:p w14:paraId="0A8E0FE5"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07048562"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537DB520"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560CF9" w:rsidRPr="00560CF9" w14:paraId="5D463460" w14:textId="77777777" w:rsidTr="00560CF9">
        <w:trPr>
          <w:gridAfter w:val="1"/>
          <w:wAfter w:w="41" w:type="dxa"/>
          <w:trHeight w:val="371"/>
        </w:trPr>
        <w:tc>
          <w:tcPr>
            <w:tcW w:w="3261" w:type="dxa"/>
            <w:gridSpan w:val="2"/>
            <w:vAlign w:val="center"/>
            <w:hideMark/>
          </w:tcPr>
          <w:p w14:paraId="189A732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7" w:type="dxa"/>
            <w:vAlign w:val="center"/>
            <w:hideMark/>
          </w:tcPr>
          <w:p w14:paraId="783F7F0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78" w:type="dxa"/>
            <w:gridSpan w:val="4"/>
            <w:vAlign w:val="center"/>
            <w:hideMark/>
          </w:tcPr>
          <w:p w14:paraId="36F9C2D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8" w:type="dxa"/>
            <w:gridSpan w:val="2"/>
            <w:vAlign w:val="center"/>
          </w:tcPr>
          <w:p w14:paraId="26B4265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682FC3F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0B7D342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0F3BF2C5" w14:textId="77777777" w:rsidTr="00560CF9">
        <w:tc>
          <w:tcPr>
            <w:tcW w:w="1135" w:type="dxa"/>
            <w:vAlign w:val="center"/>
          </w:tcPr>
          <w:p w14:paraId="695424E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0390112</w:t>
            </w:r>
          </w:p>
        </w:tc>
        <w:tc>
          <w:tcPr>
            <w:tcW w:w="2126" w:type="dxa"/>
          </w:tcPr>
          <w:p w14:paraId="5C18D6E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7" w:type="dxa"/>
          </w:tcPr>
          <w:p w14:paraId="3FF9816F"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27" w:type="dxa"/>
            <w:vAlign w:val="center"/>
          </w:tcPr>
          <w:p w14:paraId="61E76287"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G/6200100/2000</w:t>
            </w:r>
          </w:p>
        </w:tc>
        <w:tc>
          <w:tcPr>
            <w:tcW w:w="2551" w:type="dxa"/>
            <w:gridSpan w:val="4"/>
            <w:vAlign w:val="center"/>
          </w:tcPr>
          <w:p w14:paraId="04BBC1C5"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459" w:type="dxa"/>
            <w:gridSpan w:val="2"/>
            <w:vAlign w:val="center"/>
          </w:tcPr>
          <w:p w14:paraId="3205452F"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17.000,00</w:t>
            </w:r>
          </w:p>
        </w:tc>
      </w:tr>
      <w:tr w:rsidR="00560CF9" w:rsidRPr="00560CF9" w14:paraId="6F5A2914" w14:textId="77777777" w:rsidTr="00560CF9">
        <w:trPr>
          <w:gridAfter w:val="1"/>
          <w:wAfter w:w="41" w:type="dxa"/>
          <w:trHeight w:val="856"/>
        </w:trPr>
        <w:tc>
          <w:tcPr>
            <w:tcW w:w="1135" w:type="dxa"/>
            <w:vAlign w:val="center"/>
          </w:tcPr>
          <w:p w14:paraId="09DD291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047F043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26" w:type="dxa"/>
          </w:tcPr>
          <w:p w14:paraId="17D0B0A8"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7" w:type="dxa"/>
          </w:tcPr>
          <w:p w14:paraId="3C15E33D"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410" w:type="dxa"/>
            <w:gridSpan w:val="2"/>
          </w:tcPr>
          <w:p w14:paraId="2EBB7C91"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76" w:type="dxa"/>
            <w:vAlign w:val="center"/>
          </w:tcPr>
          <w:p w14:paraId="69A6A59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10" w:type="dxa"/>
            <w:gridSpan w:val="3"/>
            <w:vAlign w:val="center"/>
          </w:tcPr>
          <w:p w14:paraId="392C30D5"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17.000,00</w:t>
            </w:r>
          </w:p>
        </w:tc>
      </w:tr>
    </w:tbl>
    <w:p w14:paraId="636144EB" w14:textId="2AD44885" w:rsidR="00560CF9" w:rsidRPr="00560CF9" w:rsidRDefault="00560CF9" w:rsidP="00560CF9">
      <w:pPr>
        <w:widowControl/>
        <w:suppressAutoHyphens w:val="0"/>
        <w:autoSpaceDE/>
        <w:jc w:val="both"/>
        <w:rPr>
          <w:rFonts w:cs="Times New Roman"/>
          <w:b w:val="0"/>
          <w:bCs w:val="0"/>
          <w:sz w:val="23"/>
          <w:szCs w:val="23"/>
          <w:lang w:eastAsia="es-ES"/>
        </w:rPr>
      </w:pPr>
    </w:p>
    <w:p w14:paraId="259DDF83" w14:textId="77777777"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C</w:t>
      </w:r>
      <w:proofErr w:type="gramEnd"/>
      <w:r w:rsidRPr="00560CF9">
        <w:rPr>
          <w:rFonts w:ascii="Berlin Sans FB" w:hAnsi="Berlin Sans FB" w:cs="Tahoma"/>
          <w:bCs w:val="0"/>
          <w:lang w:eastAsia="es-ES"/>
        </w:rPr>
        <w:t>_INTE/2024/0000047172</w:t>
      </w:r>
    </w:p>
    <w:p w14:paraId="3D2271E5" w14:textId="02E51165" w:rsidR="00560CF9" w:rsidRPr="00560CF9" w:rsidRDefault="00560CF9" w:rsidP="00186B8A">
      <w:pPr>
        <w:widowControl/>
        <w:suppressAutoHyphens w:val="0"/>
        <w:autoSpaceDE/>
        <w:rPr>
          <w:rFonts w:cs="Times New Roman"/>
          <w:b w:val="0"/>
          <w:bCs w:val="0"/>
          <w:sz w:val="23"/>
          <w:szCs w:val="23"/>
          <w:lang w:eastAsia="es-ES"/>
        </w:rPr>
      </w:pPr>
    </w:p>
    <w:p w14:paraId="6D783CD3"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38C2544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943"/>
        <w:gridCol w:w="1559"/>
        <w:gridCol w:w="9"/>
        <w:gridCol w:w="1820"/>
        <w:gridCol w:w="298"/>
        <w:gridCol w:w="1142"/>
        <w:gridCol w:w="1551"/>
        <w:gridCol w:w="8"/>
        <w:gridCol w:w="977"/>
        <w:gridCol w:w="291"/>
        <w:gridCol w:w="41"/>
      </w:tblGrid>
      <w:tr w:rsidR="00560CF9" w:rsidRPr="00560CF9" w14:paraId="3617B4D4" w14:textId="77777777" w:rsidTr="00560CF9">
        <w:trPr>
          <w:gridAfter w:val="1"/>
          <w:wAfter w:w="41" w:type="dxa"/>
          <w:trHeight w:val="371"/>
        </w:trPr>
        <w:tc>
          <w:tcPr>
            <w:tcW w:w="3077" w:type="dxa"/>
            <w:gridSpan w:val="2"/>
            <w:vAlign w:val="center"/>
            <w:hideMark/>
          </w:tcPr>
          <w:p w14:paraId="1228EC4F"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568" w:type="dxa"/>
            <w:gridSpan w:val="2"/>
            <w:vAlign w:val="center"/>
            <w:hideMark/>
          </w:tcPr>
          <w:p w14:paraId="46FE607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819" w:type="dxa"/>
            <w:gridSpan w:val="5"/>
            <w:vAlign w:val="center"/>
            <w:hideMark/>
          </w:tcPr>
          <w:p w14:paraId="27C7F0A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268" w:type="dxa"/>
            <w:gridSpan w:val="2"/>
            <w:vAlign w:val="center"/>
          </w:tcPr>
          <w:p w14:paraId="3C670ED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8B0B9A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0ECEFEF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0B64CA1D" w14:textId="77777777" w:rsidTr="00560CF9">
        <w:tc>
          <w:tcPr>
            <w:tcW w:w="1134" w:type="dxa"/>
            <w:vAlign w:val="center"/>
          </w:tcPr>
          <w:p w14:paraId="4680E8DB"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0390243</w:t>
            </w:r>
          </w:p>
        </w:tc>
        <w:tc>
          <w:tcPr>
            <w:tcW w:w="1943" w:type="dxa"/>
          </w:tcPr>
          <w:p w14:paraId="5A71EA1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F. </w:t>
            </w:r>
            <w:proofErr w:type="spellStart"/>
            <w:r w:rsidRPr="00560CF9">
              <w:rPr>
                <w:rFonts w:ascii="Candara" w:hAnsi="Candara" w:cs="Arial"/>
                <w:b w:val="0"/>
                <w:bCs w:val="0"/>
                <w:sz w:val="21"/>
                <w:szCs w:val="21"/>
                <w:lang w:eastAsia="es-ES"/>
              </w:rPr>
              <w:t>Est</w:t>
            </w:r>
            <w:proofErr w:type="spellEnd"/>
            <w:r w:rsidRPr="00560CF9">
              <w:rPr>
                <w:rFonts w:ascii="Candara" w:hAnsi="Candara" w:cs="Arial"/>
                <w:b w:val="0"/>
                <w:bCs w:val="0"/>
                <w:sz w:val="21"/>
                <w:szCs w:val="21"/>
                <w:lang w:eastAsia="es-ES"/>
              </w:rPr>
              <w:t>. Estadísticos</w:t>
            </w:r>
          </w:p>
        </w:tc>
        <w:tc>
          <w:tcPr>
            <w:tcW w:w="1559" w:type="dxa"/>
          </w:tcPr>
          <w:p w14:paraId="5F2EF1C3"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127" w:type="dxa"/>
            <w:gridSpan w:val="3"/>
          </w:tcPr>
          <w:p w14:paraId="26FDAB8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693" w:type="dxa"/>
            <w:gridSpan w:val="2"/>
            <w:vAlign w:val="center"/>
          </w:tcPr>
          <w:p w14:paraId="6CA9D37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317" w:type="dxa"/>
            <w:gridSpan w:val="4"/>
            <w:vAlign w:val="center"/>
          </w:tcPr>
          <w:p w14:paraId="4A21BD37" w14:textId="77777777" w:rsidR="00560CF9" w:rsidRPr="00560CF9" w:rsidRDefault="00560CF9" w:rsidP="00560CF9">
            <w:pPr>
              <w:widowControl/>
              <w:suppressAutoHyphens w:val="0"/>
              <w:autoSpaceDE/>
              <w:jc w:val="right"/>
              <w:rPr>
                <w:rFonts w:ascii="Candara" w:hAnsi="Candara" w:cs="Calibri"/>
                <w:b w:val="0"/>
                <w:bCs w:val="0"/>
                <w:sz w:val="21"/>
                <w:szCs w:val="21"/>
                <w:lang w:eastAsia="es-ES"/>
              </w:rPr>
            </w:pPr>
            <w:r w:rsidRPr="00560CF9">
              <w:rPr>
                <w:rFonts w:ascii="Candara" w:hAnsi="Candara" w:cs="Calibri"/>
                <w:b w:val="0"/>
                <w:bCs w:val="0"/>
                <w:sz w:val="21"/>
                <w:szCs w:val="21"/>
                <w:lang w:eastAsia="es-ES"/>
              </w:rPr>
              <w:t>313,36</w:t>
            </w:r>
          </w:p>
        </w:tc>
      </w:tr>
      <w:tr w:rsidR="00560CF9" w:rsidRPr="00560CF9" w14:paraId="474C8F19" w14:textId="77777777" w:rsidTr="00560CF9">
        <w:tc>
          <w:tcPr>
            <w:tcW w:w="1134" w:type="dxa"/>
            <w:vAlign w:val="center"/>
          </w:tcPr>
          <w:p w14:paraId="34AA79ED"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0390243</w:t>
            </w:r>
          </w:p>
        </w:tc>
        <w:tc>
          <w:tcPr>
            <w:tcW w:w="1943" w:type="dxa"/>
          </w:tcPr>
          <w:p w14:paraId="0B14463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F. </w:t>
            </w:r>
            <w:proofErr w:type="spellStart"/>
            <w:r w:rsidRPr="00560CF9">
              <w:rPr>
                <w:rFonts w:ascii="Candara" w:hAnsi="Candara" w:cs="Arial"/>
                <w:b w:val="0"/>
                <w:bCs w:val="0"/>
                <w:sz w:val="21"/>
                <w:szCs w:val="21"/>
                <w:lang w:eastAsia="es-ES"/>
              </w:rPr>
              <w:t>Est</w:t>
            </w:r>
            <w:proofErr w:type="spellEnd"/>
            <w:r w:rsidRPr="00560CF9">
              <w:rPr>
                <w:rFonts w:ascii="Candara" w:hAnsi="Candara" w:cs="Arial"/>
                <w:b w:val="0"/>
                <w:bCs w:val="0"/>
                <w:sz w:val="21"/>
                <w:szCs w:val="21"/>
                <w:lang w:eastAsia="es-ES"/>
              </w:rPr>
              <w:t>. Estadísticos</w:t>
            </w:r>
          </w:p>
        </w:tc>
        <w:tc>
          <w:tcPr>
            <w:tcW w:w="1559" w:type="dxa"/>
          </w:tcPr>
          <w:p w14:paraId="23D5E8D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127" w:type="dxa"/>
            <w:gridSpan w:val="3"/>
          </w:tcPr>
          <w:p w14:paraId="605289E6"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693" w:type="dxa"/>
            <w:gridSpan w:val="2"/>
            <w:vAlign w:val="center"/>
          </w:tcPr>
          <w:p w14:paraId="598117D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317" w:type="dxa"/>
            <w:gridSpan w:val="4"/>
            <w:vAlign w:val="center"/>
          </w:tcPr>
          <w:p w14:paraId="487B8FE8" w14:textId="77777777" w:rsidR="00560CF9" w:rsidRPr="00560CF9" w:rsidRDefault="00560CF9" w:rsidP="00560CF9">
            <w:pPr>
              <w:widowControl/>
              <w:suppressAutoHyphens w:val="0"/>
              <w:autoSpaceDE/>
              <w:jc w:val="right"/>
              <w:rPr>
                <w:rFonts w:ascii="Candara" w:hAnsi="Candara" w:cs="Calibri"/>
                <w:b w:val="0"/>
                <w:bCs w:val="0"/>
                <w:sz w:val="21"/>
                <w:szCs w:val="21"/>
                <w:lang w:eastAsia="es-ES"/>
              </w:rPr>
            </w:pPr>
            <w:r w:rsidRPr="00560CF9">
              <w:rPr>
                <w:rFonts w:ascii="Candara" w:hAnsi="Candara" w:cs="Calibri"/>
                <w:b w:val="0"/>
                <w:bCs w:val="0"/>
                <w:sz w:val="21"/>
                <w:szCs w:val="21"/>
                <w:lang w:eastAsia="es-ES"/>
              </w:rPr>
              <w:t>1.776,56</w:t>
            </w:r>
          </w:p>
        </w:tc>
      </w:tr>
      <w:tr w:rsidR="00560CF9" w:rsidRPr="00560CF9" w14:paraId="6FD9692C" w14:textId="77777777" w:rsidTr="00560CF9">
        <w:tc>
          <w:tcPr>
            <w:tcW w:w="1134" w:type="dxa"/>
            <w:vAlign w:val="center"/>
          </w:tcPr>
          <w:p w14:paraId="5F1A876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0390243</w:t>
            </w:r>
          </w:p>
        </w:tc>
        <w:tc>
          <w:tcPr>
            <w:tcW w:w="1943" w:type="dxa"/>
          </w:tcPr>
          <w:p w14:paraId="17CA362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F. </w:t>
            </w:r>
            <w:proofErr w:type="spellStart"/>
            <w:r w:rsidRPr="00560CF9">
              <w:rPr>
                <w:rFonts w:ascii="Candara" w:hAnsi="Candara" w:cs="Arial"/>
                <w:b w:val="0"/>
                <w:bCs w:val="0"/>
                <w:sz w:val="21"/>
                <w:szCs w:val="21"/>
                <w:lang w:eastAsia="es-ES"/>
              </w:rPr>
              <w:t>Est</w:t>
            </w:r>
            <w:proofErr w:type="spellEnd"/>
            <w:r w:rsidRPr="00560CF9">
              <w:rPr>
                <w:rFonts w:ascii="Candara" w:hAnsi="Candara" w:cs="Arial"/>
                <w:b w:val="0"/>
                <w:bCs w:val="0"/>
                <w:sz w:val="21"/>
                <w:szCs w:val="21"/>
                <w:lang w:eastAsia="es-ES"/>
              </w:rPr>
              <w:t>. Estadísticos</w:t>
            </w:r>
          </w:p>
        </w:tc>
        <w:tc>
          <w:tcPr>
            <w:tcW w:w="1559" w:type="dxa"/>
          </w:tcPr>
          <w:p w14:paraId="438CD3BB"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127" w:type="dxa"/>
            <w:gridSpan w:val="3"/>
            <w:vAlign w:val="center"/>
          </w:tcPr>
          <w:p w14:paraId="0CA38B0C" w14:textId="77777777" w:rsidR="00560CF9" w:rsidRPr="00560CF9" w:rsidRDefault="00560CF9" w:rsidP="00560CF9">
            <w:pPr>
              <w:widowControl/>
              <w:suppressAutoHyphens w:val="0"/>
              <w:autoSpaceDE/>
              <w:rPr>
                <w:rFonts w:ascii="Candara" w:hAnsi="Candara" w:cs="Calibri"/>
                <w:b w:val="0"/>
                <w:bCs w:val="0"/>
                <w:sz w:val="21"/>
                <w:szCs w:val="21"/>
                <w:lang w:eastAsia="es-ES"/>
              </w:rPr>
            </w:pPr>
            <w:r w:rsidRPr="00560CF9">
              <w:rPr>
                <w:rFonts w:ascii="Candara" w:hAnsi="Candara" w:cs="Calibri"/>
                <w:b w:val="0"/>
                <w:bCs w:val="0"/>
                <w:sz w:val="21"/>
                <w:szCs w:val="21"/>
                <w:lang w:eastAsia="es-ES"/>
              </w:rPr>
              <w:t>G/2270600/2000</w:t>
            </w:r>
          </w:p>
        </w:tc>
        <w:tc>
          <w:tcPr>
            <w:tcW w:w="2693" w:type="dxa"/>
            <w:gridSpan w:val="2"/>
            <w:vAlign w:val="center"/>
          </w:tcPr>
          <w:p w14:paraId="791A043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317" w:type="dxa"/>
            <w:gridSpan w:val="4"/>
            <w:vAlign w:val="center"/>
          </w:tcPr>
          <w:p w14:paraId="76212019" w14:textId="77777777" w:rsidR="00560CF9" w:rsidRPr="00560CF9" w:rsidRDefault="00560CF9" w:rsidP="00560CF9">
            <w:pPr>
              <w:widowControl/>
              <w:suppressAutoHyphens w:val="0"/>
              <w:autoSpaceDE/>
              <w:jc w:val="right"/>
              <w:rPr>
                <w:rFonts w:ascii="Candara" w:hAnsi="Candara" w:cs="Calibri"/>
                <w:b w:val="0"/>
                <w:bCs w:val="0"/>
                <w:sz w:val="21"/>
                <w:szCs w:val="21"/>
                <w:lang w:eastAsia="es-ES"/>
              </w:rPr>
            </w:pPr>
            <w:r w:rsidRPr="00560CF9">
              <w:rPr>
                <w:rFonts w:ascii="Candara" w:hAnsi="Candara" w:cs="Calibri"/>
                <w:b w:val="0"/>
                <w:bCs w:val="0"/>
                <w:sz w:val="21"/>
                <w:szCs w:val="21"/>
                <w:lang w:eastAsia="es-ES"/>
              </w:rPr>
              <w:t>2.117,50</w:t>
            </w:r>
          </w:p>
        </w:tc>
      </w:tr>
      <w:tr w:rsidR="00560CF9" w:rsidRPr="00560CF9" w14:paraId="3F89C29A" w14:textId="77777777" w:rsidTr="00560CF9">
        <w:tc>
          <w:tcPr>
            <w:tcW w:w="1134" w:type="dxa"/>
            <w:vAlign w:val="center"/>
          </w:tcPr>
          <w:p w14:paraId="02A4B43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943" w:type="dxa"/>
          </w:tcPr>
          <w:p w14:paraId="03A1BBB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559" w:type="dxa"/>
          </w:tcPr>
          <w:p w14:paraId="6EAAC48D"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127" w:type="dxa"/>
            <w:gridSpan w:val="3"/>
            <w:vAlign w:val="center"/>
          </w:tcPr>
          <w:p w14:paraId="28435617" w14:textId="77777777" w:rsidR="00560CF9" w:rsidRPr="00560CF9" w:rsidRDefault="00560CF9" w:rsidP="00560CF9">
            <w:pPr>
              <w:widowControl/>
              <w:suppressAutoHyphens w:val="0"/>
              <w:autoSpaceDE/>
              <w:rPr>
                <w:rFonts w:ascii="Candara" w:hAnsi="Candara" w:cs="Calibri"/>
                <w:b w:val="0"/>
                <w:bCs w:val="0"/>
                <w:sz w:val="21"/>
                <w:szCs w:val="21"/>
                <w:lang w:eastAsia="es-ES"/>
              </w:rPr>
            </w:pPr>
            <w:r w:rsidRPr="00560CF9">
              <w:rPr>
                <w:rFonts w:ascii="Candara" w:hAnsi="Candara" w:cs="Calibri"/>
                <w:b w:val="0"/>
                <w:bCs w:val="0"/>
                <w:sz w:val="21"/>
                <w:szCs w:val="21"/>
                <w:lang w:eastAsia="es-ES"/>
              </w:rPr>
              <w:t>G/2200400/2000</w:t>
            </w:r>
          </w:p>
        </w:tc>
        <w:tc>
          <w:tcPr>
            <w:tcW w:w="2693" w:type="dxa"/>
            <w:gridSpan w:val="2"/>
            <w:vAlign w:val="center"/>
          </w:tcPr>
          <w:p w14:paraId="3A4A8B3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317" w:type="dxa"/>
            <w:gridSpan w:val="4"/>
            <w:vAlign w:val="center"/>
          </w:tcPr>
          <w:p w14:paraId="58CCB006" w14:textId="77777777" w:rsidR="00560CF9" w:rsidRPr="00560CF9" w:rsidRDefault="00560CF9" w:rsidP="00560CF9">
            <w:pPr>
              <w:widowControl/>
              <w:suppressAutoHyphens w:val="0"/>
              <w:autoSpaceDE/>
              <w:jc w:val="right"/>
              <w:rPr>
                <w:rFonts w:ascii="Candara" w:hAnsi="Candara" w:cs="Calibri"/>
                <w:b w:val="0"/>
                <w:bCs w:val="0"/>
                <w:sz w:val="21"/>
                <w:szCs w:val="21"/>
                <w:lang w:eastAsia="es-ES"/>
              </w:rPr>
            </w:pPr>
            <w:r w:rsidRPr="00560CF9">
              <w:rPr>
                <w:rFonts w:ascii="Candara" w:hAnsi="Candara" w:cs="Calibri"/>
                <w:b w:val="0"/>
                <w:bCs w:val="0"/>
                <w:sz w:val="21"/>
                <w:szCs w:val="21"/>
                <w:lang w:eastAsia="es-ES"/>
              </w:rPr>
              <w:t>40.264,64</w:t>
            </w:r>
          </w:p>
        </w:tc>
      </w:tr>
      <w:tr w:rsidR="00560CF9" w:rsidRPr="00560CF9" w14:paraId="76E24D6D" w14:textId="77777777" w:rsidTr="00560CF9">
        <w:trPr>
          <w:gridAfter w:val="2"/>
          <w:wAfter w:w="332" w:type="dxa"/>
          <w:trHeight w:val="782"/>
        </w:trPr>
        <w:tc>
          <w:tcPr>
            <w:tcW w:w="1134" w:type="dxa"/>
            <w:vAlign w:val="center"/>
          </w:tcPr>
          <w:p w14:paraId="22FB616B"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20D506B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943" w:type="dxa"/>
          </w:tcPr>
          <w:p w14:paraId="276E45FC"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68" w:type="dxa"/>
            <w:gridSpan w:val="2"/>
          </w:tcPr>
          <w:p w14:paraId="4C7FA94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820" w:type="dxa"/>
          </w:tcPr>
          <w:p w14:paraId="588E666E"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40" w:type="dxa"/>
            <w:gridSpan w:val="2"/>
            <w:vAlign w:val="center"/>
          </w:tcPr>
          <w:p w14:paraId="69FC6F0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536" w:type="dxa"/>
            <w:gridSpan w:val="3"/>
            <w:vAlign w:val="center"/>
          </w:tcPr>
          <w:p w14:paraId="143CADC0"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44.472,06</w:t>
            </w:r>
          </w:p>
        </w:tc>
      </w:tr>
    </w:tbl>
    <w:p w14:paraId="62C15504"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2DE77590"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2395D980"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46C5C237"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224" w:type="dxa"/>
        <w:tblInd w:w="-601" w:type="dxa"/>
        <w:tblLayout w:type="fixed"/>
        <w:tblLook w:val="04A0" w:firstRow="1" w:lastRow="0" w:firstColumn="1" w:lastColumn="0" w:noHBand="0" w:noVBand="1"/>
      </w:tblPr>
      <w:tblGrid>
        <w:gridCol w:w="1072"/>
        <w:gridCol w:w="2009"/>
        <w:gridCol w:w="1339"/>
        <w:gridCol w:w="2011"/>
        <w:gridCol w:w="267"/>
        <w:gridCol w:w="1206"/>
        <w:gridCol w:w="561"/>
        <w:gridCol w:w="378"/>
        <w:gridCol w:w="1341"/>
        <w:gridCol w:w="40"/>
      </w:tblGrid>
      <w:tr w:rsidR="00560CF9" w:rsidRPr="00560CF9" w14:paraId="2DCEA861" w14:textId="77777777" w:rsidTr="00186B8A">
        <w:trPr>
          <w:gridAfter w:val="1"/>
          <w:wAfter w:w="38" w:type="dxa"/>
          <w:trHeight w:val="356"/>
        </w:trPr>
        <w:tc>
          <w:tcPr>
            <w:tcW w:w="3083" w:type="dxa"/>
            <w:gridSpan w:val="2"/>
            <w:vAlign w:val="center"/>
            <w:hideMark/>
          </w:tcPr>
          <w:p w14:paraId="2BB8931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339" w:type="dxa"/>
            <w:vAlign w:val="center"/>
            <w:hideMark/>
          </w:tcPr>
          <w:p w14:paraId="62EFD4C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045" w:type="dxa"/>
            <w:gridSpan w:val="4"/>
            <w:vAlign w:val="center"/>
            <w:hideMark/>
          </w:tcPr>
          <w:p w14:paraId="25C21CE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719" w:type="dxa"/>
            <w:gridSpan w:val="2"/>
            <w:vAlign w:val="center"/>
          </w:tcPr>
          <w:p w14:paraId="22DB782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89D266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1FD79DD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6F9E41D4" w14:textId="77777777" w:rsidTr="00186B8A">
        <w:trPr>
          <w:trHeight w:val="495"/>
        </w:trPr>
        <w:tc>
          <w:tcPr>
            <w:tcW w:w="1073" w:type="dxa"/>
            <w:vAlign w:val="center"/>
          </w:tcPr>
          <w:p w14:paraId="6C1E6D53"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0230</w:t>
            </w:r>
          </w:p>
        </w:tc>
        <w:tc>
          <w:tcPr>
            <w:tcW w:w="2010" w:type="dxa"/>
          </w:tcPr>
          <w:p w14:paraId="6654EC0E"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Serv</w:t>
            </w:r>
            <w:proofErr w:type="spellEnd"/>
            <w:r w:rsidRPr="00560CF9">
              <w:rPr>
                <w:rFonts w:ascii="Candara" w:hAnsi="Candara" w:cs="Arial"/>
                <w:b w:val="0"/>
                <w:bCs w:val="0"/>
                <w:sz w:val="21"/>
                <w:szCs w:val="21"/>
                <w:lang w:eastAsia="es-ES"/>
              </w:rPr>
              <w:t>. Coord. Obras y Mantenimiento</w:t>
            </w:r>
          </w:p>
        </w:tc>
        <w:tc>
          <w:tcPr>
            <w:tcW w:w="1339" w:type="dxa"/>
          </w:tcPr>
          <w:p w14:paraId="62F0CC4C"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11" w:type="dxa"/>
            <w:vAlign w:val="center"/>
          </w:tcPr>
          <w:p w14:paraId="4ADA5913"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G/6310000/6000</w:t>
            </w:r>
          </w:p>
        </w:tc>
        <w:tc>
          <w:tcPr>
            <w:tcW w:w="2412" w:type="dxa"/>
            <w:gridSpan w:val="4"/>
            <w:vAlign w:val="center"/>
          </w:tcPr>
          <w:p w14:paraId="35980319"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C. Programa </w:t>
            </w:r>
            <w:proofErr w:type="spellStart"/>
            <w:r w:rsidRPr="00560CF9">
              <w:rPr>
                <w:rFonts w:ascii="Candara" w:hAnsi="Candara" w:cs="Calibri"/>
                <w:b w:val="0"/>
                <w:bCs w:val="0"/>
                <w:sz w:val="22"/>
                <w:szCs w:val="22"/>
                <w:lang w:eastAsia="es-ES"/>
              </w:rPr>
              <w:t>Invers</w:t>
            </w:r>
            <w:proofErr w:type="spellEnd"/>
            <w:r w:rsidRPr="00560CF9">
              <w:rPr>
                <w:rFonts w:ascii="Candara" w:hAnsi="Candara" w:cs="Calibri"/>
                <w:b w:val="0"/>
                <w:bCs w:val="0"/>
                <w:sz w:val="22"/>
                <w:szCs w:val="22"/>
                <w:lang w:eastAsia="es-ES"/>
              </w:rPr>
              <w:t>.</w:t>
            </w:r>
          </w:p>
        </w:tc>
        <w:tc>
          <w:tcPr>
            <w:tcW w:w="1379" w:type="dxa"/>
            <w:gridSpan w:val="2"/>
            <w:vAlign w:val="center"/>
          </w:tcPr>
          <w:p w14:paraId="23BB9DB7"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44.472,06</w:t>
            </w:r>
          </w:p>
        </w:tc>
      </w:tr>
      <w:tr w:rsidR="00560CF9" w:rsidRPr="00560CF9" w14:paraId="09E1C3B3" w14:textId="77777777" w:rsidTr="00186B8A">
        <w:trPr>
          <w:gridAfter w:val="1"/>
          <w:wAfter w:w="40" w:type="dxa"/>
          <w:trHeight w:val="821"/>
        </w:trPr>
        <w:tc>
          <w:tcPr>
            <w:tcW w:w="1073" w:type="dxa"/>
            <w:vAlign w:val="center"/>
          </w:tcPr>
          <w:p w14:paraId="255065B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185BEA1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010" w:type="dxa"/>
          </w:tcPr>
          <w:p w14:paraId="1930337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39" w:type="dxa"/>
          </w:tcPr>
          <w:p w14:paraId="69327401"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2278" w:type="dxa"/>
            <w:gridSpan w:val="2"/>
          </w:tcPr>
          <w:p w14:paraId="4F99312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06" w:type="dxa"/>
            <w:vAlign w:val="center"/>
          </w:tcPr>
          <w:p w14:paraId="42FFFA3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278" w:type="dxa"/>
            <w:gridSpan w:val="3"/>
            <w:vAlign w:val="center"/>
          </w:tcPr>
          <w:p w14:paraId="712DECC9"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44.472,06</w:t>
            </w:r>
          </w:p>
        </w:tc>
      </w:tr>
    </w:tbl>
    <w:p w14:paraId="4E905D92" w14:textId="4E45E0C7" w:rsidR="00560CF9" w:rsidRPr="00560CF9" w:rsidRDefault="00560CF9" w:rsidP="00186B8A">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C</w:t>
      </w:r>
      <w:proofErr w:type="gramEnd"/>
      <w:r w:rsidRPr="00560CF9">
        <w:rPr>
          <w:rFonts w:ascii="Berlin Sans FB" w:hAnsi="Berlin Sans FB" w:cs="Tahoma"/>
          <w:bCs w:val="0"/>
          <w:lang w:eastAsia="es-ES"/>
        </w:rPr>
        <w:t>_INTE/2024/0000047194</w:t>
      </w:r>
    </w:p>
    <w:p w14:paraId="13628B86" w14:textId="77777777" w:rsidR="00560CF9" w:rsidRPr="00560CF9" w:rsidRDefault="00560CF9" w:rsidP="00560CF9">
      <w:pPr>
        <w:widowControl/>
        <w:suppressAutoHyphens w:val="0"/>
        <w:autoSpaceDE/>
        <w:jc w:val="right"/>
        <w:rPr>
          <w:rFonts w:ascii="Candara" w:hAnsi="Candara" w:cs="Calibri"/>
          <w:sz w:val="22"/>
          <w:szCs w:val="22"/>
          <w:lang w:eastAsia="es-ES"/>
        </w:rPr>
      </w:pPr>
    </w:p>
    <w:p w14:paraId="468F5338"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03786663"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3CFC8BA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9808" w:type="dxa"/>
        <w:tblInd w:w="-559" w:type="dxa"/>
        <w:tblLayout w:type="fixed"/>
        <w:tblLook w:val="04A0" w:firstRow="1" w:lastRow="0" w:firstColumn="1" w:lastColumn="0" w:noHBand="0" w:noVBand="1"/>
      </w:tblPr>
      <w:tblGrid>
        <w:gridCol w:w="1031"/>
        <w:gridCol w:w="1770"/>
        <w:gridCol w:w="1419"/>
        <w:gridCol w:w="9"/>
        <w:gridCol w:w="1657"/>
        <w:gridCol w:w="271"/>
        <w:gridCol w:w="1040"/>
        <w:gridCol w:w="1412"/>
        <w:gridCol w:w="9"/>
        <w:gridCol w:w="888"/>
        <w:gridCol w:w="266"/>
        <w:gridCol w:w="36"/>
      </w:tblGrid>
      <w:tr w:rsidR="00560CF9" w:rsidRPr="00560CF9" w14:paraId="72D43F87" w14:textId="77777777" w:rsidTr="00186B8A">
        <w:trPr>
          <w:gridAfter w:val="1"/>
          <w:wAfter w:w="35" w:type="dxa"/>
          <w:trHeight w:val="372"/>
        </w:trPr>
        <w:tc>
          <w:tcPr>
            <w:tcW w:w="2802" w:type="dxa"/>
            <w:gridSpan w:val="2"/>
            <w:vAlign w:val="center"/>
            <w:hideMark/>
          </w:tcPr>
          <w:p w14:paraId="3F87500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28" w:type="dxa"/>
            <w:gridSpan w:val="2"/>
            <w:vAlign w:val="center"/>
            <w:hideMark/>
          </w:tcPr>
          <w:p w14:paraId="4515F0C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389" w:type="dxa"/>
            <w:gridSpan w:val="5"/>
            <w:vAlign w:val="center"/>
            <w:hideMark/>
          </w:tcPr>
          <w:p w14:paraId="75C248F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54" w:type="dxa"/>
            <w:gridSpan w:val="2"/>
            <w:vAlign w:val="center"/>
          </w:tcPr>
          <w:p w14:paraId="3976540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0B821C7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198A89C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3CBDC82D" w14:textId="77777777" w:rsidTr="00186B8A">
        <w:trPr>
          <w:trHeight w:val="253"/>
        </w:trPr>
        <w:tc>
          <w:tcPr>
            <w:tcW w:w="1032" w:type="dxa"/>
          </w:tcPr>
          <w:p w14:paraId="53960CA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bookmarkStart w:id="0" w:name="_Hlk177721558"/>
            <w:r w:rsidRPr="00560CF9">
              <w:rPr>
                <w:rFonts w:ascii="Candara" w:hAnsi="Candara" w:cs="Calibri"/>
                <w:b w:val="0"/>
                <w:bCs w:val="0"/>
                <w:sz w:val="21"/>
                <w:szCs w:val="21"/>
                <w:lang w:eastAsia="es-ES"/>
              </w:rPr>
              <w:t>0390112</w:t>
            </w:r>
          </w:p>
        </w:tc>
        <w:tc>
          <w:tcPr>
            <w:tcW w:w="1769" w:type="dxa"/>
          </w:tcPr>
          <w:p w14:paraId="3E6FA6F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5C649B0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A9C6B2F"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7DC8A56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157ECE5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96,08</w:t>
            </w:r>
          </w:p>
        </w:tc>
      </w:tr>
      <w:bookmarkEnd w:id="0"/>
      <w:tr w:rsidR="00560CF9" w:rsidRPr="00560CF9" w14:paraId="0AA4855F" w14:textId="77777777" w:rsidTr="00186B8A">
        <w:trPr>
          <w:trHeight w:val="265"/>
        </w:trPr>
        <w:tc>
          <w:tcPr>
            <w:tcW w:w="1032" w:type="dxa"/>
          </w:tcPr>
          <w:p w14:paraId="57B53C8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5EDF697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3BDD1DEB"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2CD1A29B"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0157CCC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2058D307"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58,50</w:t>
            </w:r>
          </w:p>
        </w:tc>
      </w:tr>
      <w:tr w:rsidR="00560CF9" w:rsidRPr="00560CF9" w14:paraId="430393FE" w14:textId="77777777" w:rsidTr="00186B8A">
        <w:trPr>
          <w:trHeight w:val="253"/>
        </w:trPr>
        <w:tc>
          <w:tcPr>
            <w:tcW w:w="1032" w:type="dxa"/>
          </w:tcPr>
          <w:p w14:paraId="649D339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0390146</w:t>
            </w:r>
          </w:p>
        </w:tc>
        <w:tc>
          <w:tcPr>
            <w:tcW w:w="1769" w:type="dxa"/>
          </w:tcPr>
          <w:p w14:paraId="7DD1E2A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Veterinaria</w:t>
            </w:r>
          </w:p>
        </w:tc>
        <w:tc>
          <w:tcPr>
            <w:tcW w:w="1419" w:type="dxa"/>
          </w:tcPr>
          <w:p w14:paraId="77F186FF"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07D4CC91"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09B887C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073CCFFB"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27,00</w:t>
            </w:r>
          </w:p>
        </w:tc>
      </w:tr>
      <w:tr w:rsidR="00560CF9" w:rsidRPr="00560CF9" w14:paraId="49A18A27" w14:textId="77777777" w:rsidTr="00186B8A">
        <w:trPr>
          <w:trHeight w:val="253"/>
        </w:trPr>
        <w:tc>
          <w:tcPr>
            <w:tcW w:w="1032" w:type="dxa"/>
          </w:tcPr>
          <w:p w14:paraId="7B515FD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7BD7DDB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2362222E"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06C61110"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778937D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662F8F83"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116,50</w:t>
            </w:r>
          </w:p>
        </w:tc>
      </w:tr>
      <w:tr w:rsidR="00560CF9" w:rsidRPr="00560CF9" w14:paraId="06EA1BFB" w14:textId="77777777" w:rsidTr="00186B8A">
        <w:trPr>
          <w:trHeight w:val="265"/>
        </w:trPr>
        <w:tc>
          <w:tcPr>
            <w:tcW w:w="1032" w:type="dxa"/>
          </w:tcPr>
          <w:p w14:paraId="553DD3C8"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3FF282C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55903EC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9C4FF09"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3578AC3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7173EA2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841,97</w:t>
            </w:r>
          </w:p>
        </w:tc>
      </w:tr>
      <w:tr w:rsidR="00560CF9" w:rsidRPr="00560CF9" w14:paraId="36A982E7" w14:textId="77777777" w:rsidTr="00186B8A">
        <w:trPr>
          <w:trHeight w:val="253"/>
        </w:trPr>
        <w:tc>
          <w:tcPr>
            <w:tcW w:w="1032" w:type="dxa"/>
          </w:tcPr>
          <w:p w14:paraId="5E4028F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bookmarkStart w:id="1" w:name="_Hlk177721570"/>
            <w:r w:rsidRPr="00560CF9">
              <w:rPr>
                <w:rFonts w:ascii="Candara" w:hAnsi="Candara" w:cs="Calibri"/>
                <w:b w:val="0"/>
                <w:bCs w:val="0"/>
                <w:sz w:val="21"/>
                <w:szCs w:val="21"/>
                <w:lang w:eastAsia="es-ES"/>
              </w:rPr>
              <w:t>0390112</w:t>
            </w:r>
          </w:p>
        </w:tc>
        <w:tc>
          <w:tcPr>
            <w:tcW w:w="1769" w:type="dxa"/>
          </w:tcPr>
          <w:p w14:paraId="5E6FD80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03BF7803"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636BBB0B"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36F3786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355FC8D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152,03</w:t>
            </w:r>
          </w:p>
        </w:tc>
      </w:tr>
      <w:bookmarkEnd w:id="1"/>
      <w:tr w:rsidR="00560CF9" w:rsidRPr="00560CF9" w14:paraId="0462C006" w14:textId="77777777" w:rsidTr="00186B8A">
        <w:trPr>
          <w:trHeight w:val="253"/>
        </w:trPr>
        <w:tc>
          <w:tcPr>
            <w:tcW w:w="1032" w:type="dxa"/>
          </w:tcPr>
          <w:p w14:paraId="200FAFB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14D594A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60B42D2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7B34CEE9"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33F2C51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0380EF23"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145,00</w:t>
            </w:r>
          </w:p>
        </w:tc>
      </w:tr>
      <w:tr w:rsidR="00560CF9" w:rsidRPr="00560CF9" w14:paraId="672DBD9A" w14:textId="77777777" w:rsidTr="00186B8A">
        <w:trPr>
          <w:trHeight w:val="265"/>
        </w:trPr>
        <w:tc>
          <w:tcPr>
            <w:tcW w:w="1032" w:type="dxa"/>
          </w:tcPr>
          <w:p w14:paraId="5B6D636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0390118</w:t>
            </w:r>
          </w:p>
        </w:tc>
        <w:tc>
          <w:tcPr>
            <w:tcW w:w="1769" w:type="dxa"/>
          </w:tcPr>
          <w:p w14:paraId="0E8B02E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Biológicas</w:t>
            </w:r>
          </w:p>
        </w:tc>
        <w:tc>
          <w:tcPr>
            <w:tcW w:w="1419" w:type="dxa"/>
          </w:tcPr>
          <w:p w14:paraId="05FABF92"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7F93F63D"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6A5A76D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2B8D4F73"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180,00</w:t>
            </w:r>
          </w:p>
        </w:tc>
      </w:tr>
      <w:tr w:rsidR="00560CF9" w:rsidRPr="00560CF9" w14:paraId="749A18AB" w14:textId="77777777" w:rsidTr="00186B8A">
        <w:trPr>
          <w:trHeight w:val="253"/>
        </w:trPr>
        <w:tc>
          <w:tcPr>
            <w:tcW w:w="1032" w:type="dxa"/>
          </w:tcPr>
          <w:p w14:paraId="60CF9A1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0390103</w:t>
            </w:r>
          </w:p>
        </w:tc>
        <w:tc>
          <w:tcPr>
            <w:tcW w:w="1769" w:type="dxa"/>
          </w:tcPr>
          <w:p w14:paraId="1756E90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Psicología</w:t>
            </w:r>
          </w:p>
        </w:tc>
        <w:tc>
          <w:tcPr>
            <w:tcW w:w="1419" w:type="dxa"/>
          </w:tcPr>
          <w:p w14:paraId="7C3588E0"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2CD0FE7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G/2200200/2000</w:t>
            </w:r>
          </w:p>
        </w:tc>
        <w:tc>
          <w:tcPr>
            <w:tcW w:w="2452" w:type="dxa"/>
            <w:gridSpan w:val="2"/>
            <w:vAlign w:val="center"/>
          </w:tcPr>
          <w:p w14:paraId="68BE4C0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Libros y otras Publicaciones</w:t>
            </w:r>
          </w:p>
        </w:tc>
        <w:tc>
          <w:tcPr>
            <w:tcW w:w="1199" w:type="dxa"/>
            <w:gridSpan w:val="4"/>
          </w:tcPr>
          <w:p w14:paraId="6777A8F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90,00</w:t>
            </w:r>
          </w:p>
        </w:tc>
      </w:tr>
      <w:tr w:rsidR="00560CF9" w:rsidRPr="00560CF9" w14:paraId="0B2ABDF1" w14:textId="77777777" w:rsidTr="00186B8A">
        <w:trPr>
          <w:trHeight w:val="265"/>
        </w:trPr>
        <w:tc>
          <w:tcPr>
            <w:tcW w:w="1032" w:type="dxa"/>
          </w:tcPr>
          <w:p w14:paraId="56B14B82"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0390105</w:t>
            </w:r>
          </w:p>
        </w:tc>
        <w:tc>
          <w:tcPr>
            <w:tcW w:w="1769" w:type="dxa"/>
          </w:tcPr>
          <w:p w14:paraId="6AAAAFF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Filología</w:t>
            </w:r>
          </w:p>
        </w:tc>
        <w:tc>
          <w:tcPr>
            <w:tcW w:w="1419" w:type="dxa"/>
          </w:tcPr>
          <w:p w14:paraId="312C71BD"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1143A8D"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G/2200300/2000</w:t>
            </w:r>
          </w:p>
        </w:tc>
        <w:tc>
          <w:tcPr>
            <w:tcW w:w="2452" w:type="dxa"/>
            <w:gridSpan w:val="2"/>
            <w:vAlign w:val="center"/>
          </w:tcPr>
          <w:p w14:paraId="5016F35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Fungibles Informáticos</w:t>
            </w:r>
          </w:p>
        </w:tc>
        <w:tc>
          <w:tcPr>
            <w:tcW w:w="1199" w:type="dxa"/>
            <w:gridSpan w:val="4"/>
          </w:tcPr>
          <w:p w14:paraId="1B82FCD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216,00</w:t>
            </w:r>
          </w:p>
        </w:tc>
      </w:tr>
      <w:tr w:rsidR="00560CF9" w:rsidRPr="00560CF9" w14:paraId="4DD66CAC" w14:textId="77777777" w:rsidTr="00186B8A">
        <w:trPr>
          <w:trHeight w:val="253"/>
        </w:trPr>
        <w:tc>
          <w:tcPr>
            <w:tcW w:w="1032" w:type="dxa"/>
          </w:tcPr>
          <w:p w14:paraId="01C5875E"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11E6D93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602727E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932F0D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124DF76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54189344"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61,81</w:t>
            </w:r>
          </w:p>
        </w:tc>
      </w:tr>
      <w:tr w:rsidR="00560CF9" w:rsidRPr="00560CF9" w14:paraId="63167ACE" w14:textId="77777777" w:rsidTr="00186B8A">
        <w:trPr>
          <w:trHeight w:val="253"/>
        </w:trPr>
        <w:tc>
          <w:tcPr>
            <w:tcW w:w="1032" w:type="dxa"/>
          </w:tcPr>
          <w:p w14:paraId="3613DB9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0390140</w:t>
            </w:r>
          </w:p>
        </w:tc>
        <w:tc>
          <w:tcPr>
            <w:tcW w:w="1769" w:type="dxa"/>
          </w:tcPr>
          <w:p w14:paraId="32DB6F1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Farmacia</w:t>
            </w:r>
          </w:p>
        </w:tc>
        <w:tc>
          <w:tcPr>
            <w:tcW w:w="1419" w:type="dxa"/>
          </w:tcPr>
          <w:p w14:paraId="2742AE23"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441F3F3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G/2130000/2000</w:t>
            </w:r>
          </w:p>
        </w:tc>
        <w:tc>
          <w:tcPr>
            <w:tcW w:w="2452" w:type="dxa"/>
            <w:gridSpan w:val="2"/>
            <w:vAlign w:val="center"/>
          </w:tcPr>
          <w:p w14:paraId="7DC829C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Maquinaria Instalaciones</w:t>
            </w:r>
          </w:p>
        </w:tc>
        <w:tc>
          <w:tcPr>
            <w:tcW w:w="1199" w:type="dxa"/>
            <w:gridSpan w:val="4"/>
          </w:tcPr>
          <w:p w14:paraId="02F744C9"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46,42</w:t>
            </w:r>
          </w:p>
        </w:tc>
      </w:tr>
      <w:tr w:rsidR="00560CF9" w:rsidRPr="00560CF9" w14:paraId="19DF431A" w14:textId="77777777" w:rsidTr="00186B8A">
        <w:trPr>
          <w:trHeight w:val="265"/>
        </w:trPr>
        <w:tc>
          <w:tcPr>
            <w:tcW w:w="1032" w:type="dxa"/>
          </w:tcPr>
          <w:p w14:paraId="70721BF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64A879A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2E4FACBF"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41A2F440"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2381256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2C8588D6"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21,26</w:t>
            </w:r>
          </w:p>
        </w:tc>
      </w:tr>
      <w:tr w:rsidR="00560CF9" w:rsidRPr="00560CF9" w14:paraId="0A14688D" w14:textId="77777777" w:rsidTr="00186B8A">
        <w:trPr>
          <w:trHeight w:val="253"/>
        </w:trPr>
        <w:tc>
          <w:tcPr>
            <w:tcW w:w="1032" w:type="dxa"/>
          </w:tcPr>
          <w:p w14:paraId="251DE941"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078A2DE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5B1058E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D2F692A"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3EE2428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091F1FD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128,40</w:t>
            </w:r>
          </w:p>
        </w:tc>
      </w:tr>
      <w:tr w:rsidR="00560CF9" w:rsidRPr="00560CF9" w14:paraId="6BB6AEDD" w14:textId="77777777" w:rsidTr="00186B8A">
        <w:trPr>
          <w:trHeight w:val="253"/>
        </w:trPr>
        <w:tc>
          <w:tcPr>
            <w:tcW w:w="1032" w:type="dxa"/>
          </w:tcPr>
          <w:p w14:paraId="4BFB919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0D0DE3D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68EA849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07EDC517"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47AEBF3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15EACC9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67,50</w:t>
            </w:r>
          </w:p>
        </w:tc>
      </w:tr>
      <w:tr w:rsidR="00560CF9" w:rsidRPr="00560CF9" w14:paraId="030C87EE" w14:textId="77777777" w:rsidTr="00186B8A">
        <w:trPr>
          <w:trHeight w:val="265"/>
        </w:trPr>
        <w:tc>
          <w:tcPr>
            <w:tcW w:w="1032" w:type="dxa"/>
          </w:tcPr>
          <w:p w14:paraId="5A5F4C78"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bookmarkStart w:id="2" w:name="_Hlk177721587"/>
            <w:r w:rsidRPr="00560CF9">
              <w:rPr>
                <w:rFonts w:ascii="Candara" w:hAnsi="Candara" w:cs="Calibri"/>
                <w:b w:val="0"/>
                <w:bCs w:val="0"/>
                <w:sz w:val="21"/>
                <w:szCs w:val="21"/>
                <w:lang w:eastAsia="es-ES"/>
              </w:rPr>
              <w:t>0390114</w:t>
            </w:r>
          </w:p>
        </w:tc>
        <w:tc>
          <w:tcPr>
            <w:tcW w:w="1769" w:type="dxa"/>
          </w:tcPr>
          <w:p w14:paraId="15057EE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0EE2E9B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322D0459"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040C8F4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70E101B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30,99</w:t>
            </w:r>
          </w:p>
        </w:tc>
      </w:tr>
      <w:bookmarkEnd w:id="2"/>
      <w:tr w:rsidR="00560CF9" w:rsidRPr="00560CF9" w14:paraId="79288C1C" w14:textId="77777777" w:rsidTr="00186B8A">
        <w:trPr>
          <w:trHeight w:val="253"/>
        </w:trPr>
        <w:tc>
          <w:tcPr>
            <w:tcW w:w="1032" w:type="dxa"/>
          </w:tcPr>
          <w:p w14:paraId="12C7680A"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06EF126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1CA241A1"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7BC7E27"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35406EA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03E1669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25,00</w:t>
            </w:r>
          </w:p>
        </w:tc>
      </w:tr>
      <w:tr w:rsidR="00560CF9" w:rsidRPr="00560CF9" w14:paraId="5E1C2989" w14:textId="77777777" w:rsidTr="00186B8A">
        <w:trPr>
          <w:trHeight w:val="253"/>
        </w:trPr>
        <w:tc>
          <w:tcPr>
            <w:tcW w:w="1032" w:type="dxa"/>
          </w:tcPr>
          <w:p w14:paraId="2393FA4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7EF5ED4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3B9CBB6C"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06CEF72E"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4CED442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455B641B"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315,50</w:t>
            </w:r>
          </w:p>
        </w:tc>
      </w:tr>
      <w:tr w:rsidR="00560CF9" w:rsidRPr="00560CF9" w14:paraId="3422964B" w14:textId="77777777" w:rsidTr="00186B8A">
        <w:trPr>
          <w:trHeight w:val="265"/>
        </w:trPr>
        <w:tc>
          <w:tcPr>
            <w:tcW w:w="1032" w:type="dxa"/>
          </w:tcPr>
          <w:p w14:paraId="797262C7"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34446FB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407EB06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74208A1"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1B51DE9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2ED4C8A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789,00</w:t>
            </w:r>
          </w:p>
        </w:tc>
      </w:tr>
      <w:tr w:rsidR="00560CF9" w:rsidRPr="00560CF9" w14:paraId="4F29C7EC" w14:textId="77777777" w:rsidTr="00186B8A">
        <w:trPr>
          <w:trHeight w:val="253"/>
        </w:trPr>
        <w:tc>
          <w:tcPr>
            <w:tcW w:w="1032" w:type="dxa"/>
          </w:tcPr>
          <w:p w14:paraId="2DEC9D1B"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6953D0D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4F7F1B73"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A4CDAB9"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516FE42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4C90195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13,50</w:t>
            </w:r>
          </w:p>
        </w:tc>
      </w:tr>
      <w:tr w:rsidR="00560CF9" w:rsidRPr="00560CF9" w14:paraId="5C8524D4" w14:textId="77777777" w:rsidTr="00186B8A">
        <w:trPr>
          <w:trHeight w:val="253"/>
        </w:trPr>
        <w:tc>
          <w:tcPr>
            <w:tcW w:w="1032" w:type="dxa"/>
          </w:tcPr>
          <w:p w14:paraId="10E778F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1B1923A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2E78A74A"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65B68684"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26535E7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675C571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59,50</w:t>
            </w:r>
          </w:p>
        </w:tc>
      </w:tr>
      <w:tr w:rsidR="00560CF9" w:rsidRPr="00560CF9" w14:paraId="500F3759" w14:textId="77777777" w:rsidTr="00186B8A">
        <w:trPr>
          <w:trHeight w:val="265"/>
        </w:trPr>
        <w:tc>
          <w:tcPr>
            <w:tcW w:w="1032" w:type="dxa"/>
          </w:tcPr>
          <w:p w14:paraId="7AE2CA4E"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697804C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3C5B21AD"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0F27C138"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032C2CE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50C27BAB"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677,75</w:t>
            </w:r>
          </w:p>
        </w:tc>
      </w:tr>
      <w:tr w:rsidR="00560CF9" w:rsidRPr="00560CF9" w14:paraId="62C2E471" w14:textId="77777777" w:rsidTr="00186B8A">
        <w:trPr>
          <w:trHeight w:val="253"/>
        </w:trPr>
        <w:tc>
          <w:tcPr>
            <w:tcW w:w="1032" w:type="dxa"/>
          </w:tcPr>
          <w:p w14:paraId="72CB353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78C5375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40E85BC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2D156EB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2A44DCF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2EDCAC1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126,96</w:t>
            </w:r>
          </w:p>
        </w:tc>
      </w:tr>
      <w:tr w:rsidR="00560CF9" w:rsidRPr="00560CF9" w14:paraId="3813FFB9" w14:textId="77777777" w:rsidTr="00186B8A">
        <w:trPr>
          <w:trHeight w:val="265"/>
        </w:trPr>
        <w:tc>
          <w:tcPr>
            <w:tcW w:w="1032" w:type="dxa"/>
          </w:tcPr>
          <w:p w14:paraId="69C2A71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6B9096E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24FA510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320307B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394B6AE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1D509940"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18,00</w:t>
            </w:r>
          </w:p>
        </w:tc>
      </w:tr>
      <w:tr w:rsidR="00560CF9" w:rsidRPr="00560CF9" w14:paraId="6FC15BD4" w14:textId="77777777" w:rsidTr="00186B8A">
        <w:trPr>
          <w:trHeight w:val="253"/>
        </w:trPr>
        <w:tc>
          <w:tcPr>
            <w:tcW w:w="1032" w:type="dxa"/>
          </w:tcPr>
          <w:p w14:paraId="72461D0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0390114</w:t>
            </w:r>
          </w:p>
        </w:tc>
        <w:tc>
          <w:tcPr>
            <w:tcW w:w="1769" w:type="dxa"/>
          </w:tcPr>
          <w:p w14:paraId="06D4273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Físicas</w:t>
            </w:r>
          </w:p>
        </w:tc>
        <w:tc>
          <w:tcPr>
            <w:tcW w:w="1419" w:type="dxa"/>
          </w:tcPr>
          <w:p w14:paraId="13F1B0D1"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3A19061C"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6D0C453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0AC9835E"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2.011,02</w:t>
            </w:r>
          </w:p>
        </w:tc>
      </w:tr>
      <w:tr w:rsidR="00560CF9" w:rsidRPr="00560CF9" w14:paraId="751865AB" w14:textId="77777777" w:rsidTr="00186B8A">
        <w:trPr>
          <w:trHeight w:val="253"/>
        </w:trPr>
        <w:tc>
          <w:tcPr>
            <w:tcW w:w="1032" w:type="dxa"/>
          </w:tcPr>
          <w:p w14:paraId="67ECB412"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769" w:type="dxa"/>
          </w:tcPr>
          <w:p w14:paraId="7EC511A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19" w:type="dxa"/>
          </w:tcPr>
          <w:p w14:paraId="6942D17D"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436B8DA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452" w:type="dxa"/>
            <w:gridSpan w:val="2"/>
            <w:vAlign w:val="center"/>
          </w:tcPr>
          <w:p w14:paraId="10258F4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199" w:type="dxa"/>
            <w:gridSpan w:val="4"/>
          </w:tcPr>
          <w:p w14:paraId="0BF5F08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41,40</w:t>
            </w:r>
          </w:p>
        </w:tc>
      </w:tr>
      <w:tr w:rsidR="00560CF9" w:rsidRPr="00560CF9" w14:paraId="3BDFF313" w14:textId="77777777" w:rsidTr="00186B8A">
        <w:trPr>
          <w:trHeight w:val="265"/>
        </w:trPr>
        <w:tc>
          <w:tcPr>
            <w:tcW w:w="1032" w:type="dxa"/>
          </w:tcPr>
          <w:p w14:paraId="44014509"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7FC2441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5ABBB7D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6E88B301"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0D482FE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2562017E"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172,43</w:t>
            </w:r>
          </w:p>
        </w:tc>
      </w:tr>
      <w:tr w:rsidR="00560CF9" w:rsidRPr="00560CF9" w14:paraId="78BD3ACF" w14:textId="77777777" w:rsidTr="00186B8A">
        <w:trPr>
          <w:trHeight w:val="253"/>
        </w:trPr>
        <w:tc>
          <w:tcPr>
            <w:tcW w:w="1032" w:type="dxa"/>
          </w:tcPr>
          <w:p w14:paraId="197CF180"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lastRenderedPageBreak/>
              <w:t>0390112</w:t>
            </w:r>
          </w:p>
        </w:tc>
        <w:tc>
          <w:tcPr>
            <w:tcW w:w="1769" w:type="dxa"/>
          </w:tcPr>
          <w:p w14:paraId="69498DE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45D6691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4D8A160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457B1A3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1EA9F23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458,63</w:t>
            </w:r>
          </w:p>
        </w:tc>
      </w:tr>
      <w:tr w:rsidR="00560CF9" w:rsidRPr="00560CF9" w14:paraId="3D4093AF" w14:textId="77777777" w:rsidTr="00186B8A">
        <w:trPr>
          <w:trHeight w:val="253"/>
        </w:trPr>
        <w:tc>
          <w:tcPr>
            <w:tcW w:w="1032" w:type="dxa"/>
          </w:tcPr>
          <w:p w14:paraId="0E85FE7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0390166</w:t>
            </w:r>
          </w:p>
        </w:tc>
        <w:tc>
          <w:tcPr>
            <w:tcW w:w="1769" w:type="dxa"/>
          </w:tcPr>
          <w:p w14:paraId="457F674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Bellas Artes</w:t>
            </w:r>
          </w:p>
        </w:tc>
        <w:tc>
          <w:tcPr>
            <w:tcW w:w="1419" w:type="dxa"/>
          </w:tcPr>
          <w:p w14:paraId="43AAF9E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141A8E0"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1EF8555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37EDEA4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85,50</w:t>
            </w:r>
          </w:p>
        </w:tc>
      </w:tr>
      <w:tr w:rsidR="00560CF9" w:rsidRPr="00560CF9" w14:paraId="666D60C6" w14:textId="77777777" w:rsidTr="00186B8A">
        <w:trPr>
          <w:trHeight w:val="265"/>
        </w:trPr>
        <w:tc>
          <w:tcPr>
            <w:tcW w:w="1032" w:type="dxa"/>
          </w:tcPr>
          <w:p w14:paraId="716E72C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0390118</w:t>
            </w:r>
          </w:p>
        </w:tc>
        <w:tc>
          <w:tcPr>
            <w:tcW w:w="1769" w:type="dxa"/>
          </w:tcPr>
          <w:p w14:paraId="3535D35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Biológicas</w:t>
            </w:r>
          </w:p>
        </w:tc>
        <w:tc>
          <w:tcPr>
            <w:tcW w:w="1419" w:type="dxa"/>
          </w:tcPr>
          <w:p w14:paraId="6CFABB40"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69EE7AFC"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7CF115B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47DC386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47,40</w:t>
            </w:r>
          </w:p>
        </w:tc>
      </w:tr>
      <w:tr w:rsidR="00560CF9" w:rsidRPr="00560CF9" w14:paraId="6A1F4D45" w14:textId="77777777" w:rsidTr="00186B8A">
        <w:trPr>
          <w:trHeight w:val="253"/>
        </w:trPr>
        <w:tc>
          <w:tcPr>
            <w:tcW w:w="1032" w:type="dxa"/>
          </w:tcPr>
          <w:p w14:paraId="0D266818"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0390118</w:t>
            </w:r>
          </w:p>
        </w:tc>
        <w:tc>
          <w:tcPr>
            <w:tcW w:w="1769" w:type="dxa"/>
          </w:tcPr>
          <w:p w14:paraId="1574243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Biológicas</w:t>
            </w:r>
          </w:p>
        </w:tc>
        <w:tc>
          <w:tcPr>
            <w:tcW w:w="1419" w:type="dxa"/>
          </w:tcPr>
          <w:p w14:paraId="239EB82A"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B0BD6BC"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3039BBF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31ECF27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48,00</w:t>
            </w:r>
          </w:p>
        </w:tc>
      </w:tr>
      <w:tr w:rsidR="00560CF9" w:rsidRPr="00560CF9" w14:paraId="14F2D1F3" w14:textId="77777777" w:rsidTr="00186B8A">
        <w:trPr>
          <w:trHeight w:val="253"/>
        </w:trPr>
        <w:tc>
          <w:tcPr>
            <w:tcW w:w="1032" w:type="dxa"/>
          </w:tcPr>
          <w:p w14:paraId="4DE4422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48CBD10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4E1FC09B"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332CCED4"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590770A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0D79CE7A"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83,59</w:t>
            </w:r>
          </w:p>
        </w:tc>
      </w:tr>
      <w:tr w:rsidR="00560CF9" w:rsidRPr="00560CF9" w14:paraId="1D97BB49" w14:textId="77777777" w:rsidTr="00186B8A">
        <w:trPr>
          <w:trHeight w:val="265"/>
        </w:trPr>
        <w:tc>
          <w:tcPr>
            <w:tcW w:w="1032" w:type="dxa"/>
          </w:tcPr>
          <w:p w14:paraId="426D1086"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6D1FB5D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748F54FD"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39BC592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09B4447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63B47920"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86,75</w:t>
            </w:r>
          </w:p>
        </w:tc>
      </w:tr>
      <w:tr w:rsidR="00560CF9" w:rsidRPr="00560CF9" w14:paraId="475C6E7D" w14:textId="77777777" w:rsidTr="00186B8A">
        <w:trPr>
          <w:trHeight w:val="253"/>
        </w:trPr>
        <w:tc>
          <w:tcPr>
            <w:tcW w:w="1032" w:type="dxa"/>
          </w:tcPr>
          <w:p w14:paraId="60F8A042"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3D28DB6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637670BC"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1CFC678"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2AFDD23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66759184"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296,66</w:t>
            </w:r>
          </w:p>
        </w:tc>
      </w:tr>
      <w:tr w:rsidR="00560CF9" w:rsidRPr="00560CF9" w14:paraId="238653D0" w14:textId="77777777" w:rsidTr="00186B8A">
        <w:trPr>
          <w:trHeight w:val="265"/>
        </w:trPr>
        <w:tc>
          <w:tcPr>
            <w:tcW w:w="1032" w:type="dxa"/>
          </w:tcPr>
          <w:p w14:paraId="40077CB7"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769" w:type="dxa"/>
          </w:tcPr>
          <w:p w14:paraId="7A48410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19" w:type="dxa"/>
          </w:tcPr>
          <w:p w14:paraId="40F2E35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41082C97"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452" w:type="dxa"/>
            <w:gridSpan w:val="2"/>
            <w:vAlign w:val="center"/>
          </w:tcPr>
          <w:p w14:paraId="71A3683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199" w:type="dxa"/>
            <w:gridSpan w:val="4"/>
          </w:tcPr>
          <w:p w14:paraId="24E2954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82,20</w:t>
            </w:r>
          </w:p>
        </w:tc>
      </w:tr>
      <w:tr w:rsidR="00560CF9" w:rsidRPr="00560CF9" w14:paraId="46D6A655" w14:textId="77777777" w:rsidTr="00186B8A">
        <w:trPr>
          <w:trHeight w:val="253"/>
        </w:trPr>
        <w:tc>
          <w:tcPr>
            <w:tcW w:w="1032" w:type="dxa"/>
          </w:tcPr>
          <w:p w14:paraId="734A05D0"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0390140</w:t>
            </w:r>
          </w:p>
        </w:tc>
        <w:tc>
          <w:tcPr>
            <w:tcW w:w="1769" w:type="dxa"/>
          </w:tcPr>
          <w:p w14:paraId="79CDDFB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Farmacia</w:t>
            </w:r>
          </w:p>
        </w:tc>
        <w:tc>
          <w:tcPr>
            <w:tcW w:w="1419" w:type="dxa"/>
          </w:tcPr>
          <w:p w14:paraId="6A0B6F20"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3B3192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G/2130000/2000</w:t>
            </w:r>
          </w:p>
        </w:tc>
        <w:tc>
          <w:tcPr>
            <w:tcW w:w="2452" w:type="dxa"/>
            <w:gridSpan w:val="2"/>
            <w:vAlign w:val="center"/>
          </w:tcPr>
          <w:p w14:paraId="18D8068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Maquinaria Instalaciones</w:t>
            </w:r>
          </w:p>
        </w:tc>
        <w:tc>
          <w:tcPr>
            <w:tcW w:w="1199" w:type="dxa"/>
            <w:gridSpan w:val="4"/>
          </w:tcPr>
          <w:p w14:paraId="327ED5A3"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417,90</w:t>
            </w:r>
          </w:p>
        </w:tc>
      </w:tr>
      <w:tr w:rsidR="00560CF9" w:rsidRPr="00560CF9" w14:paraId="6DFFBF52" w14:textId="77777777" w:rsidTr="00186B8A">
        <w:trPr>
          <w:trHeight w:val="253"/>
        </w:trPr>
        <w:tc>
          <w:tcPr>
            <w:tcW w:w="1032" w:type="dxa"/>
          </w:tcPr>
          <w:p w14:paraId="33B7D5B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0390118</w:t>
            </w:r>
          </w:p>
        </w:tc>
        <w:tc>
          <w:tcPr>
            <w:tcW w:w="1769" w:type="dxa"/>
          </w:tcPr>
          <w:p w14:paraId="2E8F526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Biológicas</w:t>
            </w:r>
          </w:p>
        </w:tc>
        <w:tc>
          <w:tcPr>
            <w:tcW w:w="1419" w:type="dxa"/>
          </w:tcPr>
          <w:p w14:paraId="4B583F3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137DCAA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5BD3CF1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67BD8E0F"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112,00</w:t>
            </w:r>
          </w:p>
        </w:tc>
      </w:tr>
      <w:tr w:rsidR="00560CF9" w:rsidRPr="00560CF9" w14:paraId="73625BE8" w14:textId="77777777" w:rsidTr="00186B8A">
        <w:trPr>
          <w:trHeight w:val="265"/>
        </w:trPr>
        <w:tc>
          <w:tcPr>
            <w:tcW w:w="1032" w:type="dxa"/>
          </w:tcPr>
          <w:p w14:paraId="075B9FE2"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0390146</w:t>
            </w:r>
          </w:p>
        </w:tc>
        <w:tc>
          <w:tcPr>
            <w:tcW w:w="1769" w:type="dxa"/>
          </w:tcPr>
          <w:p w14:paraId="6111549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Veterinaria</w:t>
            </w:r>
          </w:p>
        </w:tc>
        <w:tc>
          <w:tcPr>
            <w:tcW w:w="1419" w:type="dxa"/>
          </w:tcPr>
          <w:p w14:paraId="70E6836F"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37" w:type="dxa"/>
            <w:gridSpan w:val="3"/>
          </w:tcPr>
          <w:p w14:paraId="564D391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452" w:type="dxa"/>
            <w:gridSpan w:val="2"/>
            <w:vAlign w:val="center"/>
          </w:tcPr>
          <w:p w14:paraId="6B93829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w:t>
            </w:r>
            <w:proofErr w:type="spellStart"/>
            <w:r w:rsidRPr="00560CF9">
              <w:rPr>
                <w:rFonts w:ascii="Candara" w:hAnsi="Candara" w:cs="Arial"/>
                <w:b w:val="0"/>
                <w:bCs w:val="0"/>
                <w:sz w:val="21"/>
                <w:szCs w:val="21"/>
                <w:lang w:eastAsia="es-ES"/>
              </w:rPr>
              <w:t>Trab</w:t>
            </w:r>
            <w:proofErr w:type="spellEnd"/>
            <w:r w:rsidRPr="00560CF9">
              <w:rPr>
                <w:rFonts w:ascii="Candara" w:hAnsi="Candara" w:cs="Arial"/>
                <w:b w:val="0"/>
                <w:bCs w:val="0"/>
                <w:sz w:val="21"/>
                <w:szCs w:val="21"/>
                <w:lang w:eastAsia="es-ES"/>
              </w:rPr>
              <w:t>. Técnicos</w:t>
            </w:r>
          </w:p>
        </w:tc>
        <w:tc>
          <w:tcPr>
            <w:tcW w:w="1199" w:type="dxa"/>
            <w:gridSpan w:val="4"/>
          </w:tcPr>
          <w:p w14:paraId="1504C766"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1A5D0A26" w14:textId="77777777" w:rsidTr="00186B8A">
        <w:trPr>
          <w:gridAfter w:val="2"/>
          <w:wAfter w:w="302" w:type="dxa"/>
          <w:trHeight w:val="785"/>
        </w:trPr>
        <w:tc>
          <w:tcPr>
            <w:tcW w:w="1032" w:type="dxa"/>
            <w:vAlign w:val="center"/>
          </w:tcPr>
          <w:p w14:paraId="1F6CDAE7"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2E16A111"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769" w:type="dxa"/>
          </w:tcPr>
          <w:p w14:paraId="352DD827"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28" w:type="dxa"/>
            <w:gridSpan w:val="2"/>
          </w:tcPr>
          <w:p w14:paraId="3ACA14E1"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657" w:type="dxa"/>
          </w:tcPr>
          <w:p w14:paraId="758FC4DE"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11" w:type="dxa"/>
            <w:gridSpan w:val="2"/>
            <w:vAlign w:val="center"/>
          </w:tcPr>
          <w:p w14:paraId="27805D4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09" w:type="dxa"/>
            <w:gridSpan w:val="3"/>
            <w:vAlign w:val="center"/>
          </w:tcPr>
          <w:p w14:paraId="0287448A"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8.448,15</w:t>
            </w:r>
          </w:p>
        </w:tc>
      </w:tr>
    </w:tbl>
    <w:p w14:paraId="3D4B10FF" w14:textId="2F1B8E7C" w:rsidR="00560CF9" w:rsidRPr="00560CF9" w:rsidRDefault="00560CF9" w:rsidP="00186B8A">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03D7DBE9"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412" w:type="dxa"/>
        <w:tblInd w:w="-601" w:type="dxa"/>
        <w:tblLayout w:type="fixed"/>
        <w:tblLook w:val="04A0" w:firstRow="1" w:lastRow="0" w:firstColumn="1" w:lastColumn="0" w:noHBand="0" w:noVBand="1"/>
      </w:tblPr>
      <w:tblGrid>
        <w:gridCol w:w="1091"/>
        <w:gridCol w:w="2048"/>
        <w:gridCol w:w="1364"/>
        <w:gridCol w:w="2048"/>
        <w:gridCol w:w="2072"/>
        <w:gridCol w:w="385"/>
        <w:gridCol w:w="1365"/>
        <w:gridCol w:w="39"/>
      </w:tblGrid>
      <w:tr w:rsidR="00560CF9" w:rsidRPr="00560CF9" w14:paraId="2D2F091B" w14:textId="77777777" w:rsidTr="00186B8A">
        <w:trPr>
          <w:gridAfter w:val="1"/>
          <w:wAfter w:w="38" w:type="dxa"/>
          <w:trHeight w:val="138"/>
        </w:trPr>
        <w:tc>
          <w:tcPr>
            <w:tcW w:w="3140" w:type="dxa"/>
            <w:gridSpan w:val="2"/>
            <w:vAlign w:val="center"/>
            <w:hideMark/>
          </w:tcPr>
          <w:p w14:paraId="0B1C21E2"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364" w:type="dxa"/>
            <w:vAlign w:val="center"/>
            <w:hideMark/>
          </w:tcPr>
          <w:p w14:paraId="514CA35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120" w:type="dxa"/>
            <w:gridSpan w:val="2"/>
            <w:vAlign w:val="center"/>
            <w:hideMark/>
          </w:tcPr>
          <w:p w14:paraId="0422D19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750" w:type="dxa"/>
            <w:gridSpan w:val="2"/>
            <w:vAlign w:val="center"/>
          </w:tcPr>
          <w:p w14:paraId="46D056CA"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419E6CA8"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75BB4AB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19D45483" w14:textId="77777777" w:rsidTr="00186B8A">
        <w:trPr>
          <w:trHeight w:val="97"/>
        </w:trPr>
        <w:tc>
          <w:tcPr>
            <w:tcW w:w="1092" w:type="dxa"/>
            <w:vAlign w:val="center"/>
          </w:tcPr>
          <w:p w14:paraId="007D1F9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0434</w:t>
            </w:r>
          </w:p>
        </w:tc>
        <w:tc>
          <w:tcPr>
            <w:tcW w:w="2047" w:type="dxa"/>
          </w:tcPr>
          <w:p w14:paraId="5B30871E"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Adm</w:t>
            </w:r>
            <w:proofErr w:type="spellEnd"/>
            <w:r w:rsidRPr="00560CF9">
              <w:rPr>
                <w:rFonts w:ascii="Candara" w:hAnsi="Candara" w:cs="Arial"/>
                <w:b w:val="0"/>
                <w:bCs w:val="0"/>
                <w:sz w:val="21"/>
                <w:szCs w:val="21"/>
                <w:lang w:eastAsia="es-ES"/>
              </w:rPr>
              <w:t>. CC. A.I.</w:t>
            </w:r>
          </w:p>
        </w:tc>
        <w:tc>
          <w:tcPr>
            <w:tcW w:w="1364" w:type="dxa"/>
          </w:tcPr>
          <w:p w14:paraId="6FBC5F64"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48" w:type="dxa"/>
            <w:vAlign w:val="center"/>
          </w:tcPr>
          <w:p w14:paraId="28A46E4C"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G/6402200/3000</w:t>
            </w:r>
          </w:p>
        </w:tc>
        <w:tc>
          <w:tcPr>
            <w:tcW w:w="2457" w:type="dxa"/>
            <w:gridSpan w:val="2"/>
            <w:vAlign w:val="center"/>
          </w:tcPr>
          <w:p w14:paraId="472833E6"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Prestación de </w:t>
            </w:r>
            <w:proofErr w:type="spellStart"/>
            <w:r w:rsidRPr="00560CF9">
              <w:rPr>
                <w:rFonts w:ascii="Candara" w:hAnsi="Candara" w:cs="Calibri"/>
                <w:b w:val="0"/>
                <w:bCs w:val="0"/>
                <w:sz w:val="22"/>
                <w:szCs w:val="22"/>
                <w:lang w:eastAsia="es-ES"/>
              </w:rPr>
              <w:t>Serv</w:t>
            </w:r>
            <w:proofErr w:type="spellEnd"/>
            <w:r w:rsidRPr="00560CF9">
              <w:rPr>
                <w:rFonts w:ascii="Candara" w:hAnsi="Candara" w:cs="Calibri"/>
                <w:b w:val="0"/>
                <w:bCs w:val="0"/>
                <w:sz w:val="22"/>
                <w:szCs w:val="22"/>
                <w:lang w:eastAsia="es-ES"/>
              </w:rPr>
              <w:t>.</w:t>
            </w:r>
          </w:p>
        </w:tc>
        <w:tc>
          <w:tcPr>
            <w:tcW w:w="1404" w:type="dxa"/>
            <w:gridSpan w:val="2"/>
            <w:vAlign w:val="center"/>
          </w:tcPr>
          <w:p w14:paraId="6C5BD3AC"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8.448,15</w:t>
            </w:r>
          </w:p>
        </w:tc>
      </w:tr>
      <w:tr w:rsidR="00560CF9" w:rsidRPr="00560CF9" w14:paraId="572E3A26" w14:textId="77777777" w:rsidTr="00186B8A">
        <w:trPr>
          <w:trHeight w:val="402"/>
        </w:trPr>
        <w:tc>
          <w:tcPr>
            <w:tcW w:w="1092" w:type="dxa"/>
            <w:vAlign w:val="center"/>
          </w:tcPr>
          <w:p w14:paraId="01BAF624"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7C8180A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0F3205C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0D15669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047" w:type="dxa"/>
          </w:tcPr>
          <w:p w14:paraId="090E400C"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64" w:type="dxa"/>
          </w:tcPr>
          <w:p w14:paraId="02BBC9E1"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48" w:type="dxa"/>
            <w:vAlign w:val="center"/>
          </w:tcPr>
          <w:p w14:paraId="793C7515" w14:textId="77777777" w:rsidR="00560CF9" w:rsidRPr="00560CF9" w:rsidRDefault="00560CF9" w:rsidP="00560CF9">
            <w:pPr>
              <w:widowControl/>
              <w:suppressAutoHyphens w:val="0"/>
              <w:autoSpaceDE/>
              <w:rPr>
                <w:rFonts w:ascii="Candara" w:hAnsi="Candara" w:cs="Calibri"/>
                <w:b w:val="0"/>
                <w:bCs w:val="0"/>
                <w:color w:val="0070C0"/>
                <w:sz w:val="28"/>
                <w:szCs w:val="28"/>
                <w:lang w:eastAsia="es-ES"/>
              </w:rPr>
            </w:pPr>
          </w:p>
        </w:tc>
        <w:tc>
          <w:tcPr>
            <w:tcW w:w="2457" w:type="dxa"/>
            <w:gridSpan w:val="2"/>
            <w:vAlign w:val="center"/>
          </w:tcPr>
          <w:p w14:paraId="1F649740" w14:textId="77777777" w:rsidR="00560CF9" w:rsidRPr="00560CF9" w:rsidRDefault="00560CF9" w:rsidP="00560CF9">
            <w:pPr>
              <w:widowControl/>
              <w:suppressAutoHyphens w:val="0"/>
              <w:autoSpaceDE/>
              <w:rPr>
                <w:rFonts w:ascii="Candara" w:hAnsi="Candara" w:cs="Calibri"/>
                <w:b w:val="0"/>
                <w:bCs w:val="0"/>
                <w:color w:val="0070C0"/>
                <w:sz w:val="28"/>
                <w:szCs w:val="28"/>
                <w:lang w:eastAsia="es-ES"/>
              </w:rPr>
            </w:pPr>
            <w:r w:rsidRPr="00560CF9">
              <w:rPr>
                <w:rFonts w:ascii="Candara" w:hAnsi="Candara" w:cs="Times New Roman"/>
                <w:bCs w:val="0"/>
                <w:color w:val="000080"/>
                <w:sz w:val="28"/>
                <w:szCs w:val="28"/>
                <w:lang w:eastAsia="es-ES"/>
              </w:rPr>
              <w:t>TOTAL</w:t>
            </w:r>
          </w:p>
        </w:tc>
        <w:tc>
          <w:tcPr>
            <w:tcW w:w="1404" w:type="dxa"/>
            <w:gridSpan w:val="2"/>
            <w:vAlign w:val="center"/>
          </w:tcPr>
          <w:p w14:paraId="710B3CF3" w14:textId="77777777" w:rsidR="00560CF9" w:rsidRPr="00560CF9" w:rsidRDefault="00560CF9" w:rsidP="00560CF9">
            <w:pPr>
              <w:widowControl/>
              <w:suppressAutoHyphens w:val="0"/>
              <w:autoSpaceDE/>
              <w:jc w:val="right"/>
              <w:rPr>
                <w:rFonts w:ascii="Candara" w:hAnsi="Candara" w:cs="Calibri"/>
                <w:b w:val="0"/>
                <w:bCs w:val="0"/>
                <w:color w:val="0070C0"/>
                <w:sz w:val="28"/>
                <w:szCs w:val="28"/>
                <w:lang w:eastAsia="es-ES"/>
              </w:rPr>
            </w:pPr>
            <w:r w:rsidRPr="00560CF9">
              <w:rPr>
                <w:rFonts w:ascii="Candara" w:hAnsi="Candara" w:cs="Times New Roman"/>
                <w:bCs w:val="0"/>
                <w:color w:val="000080"/>
                <w:sz w:val="28"/>
                <w:szCs w:val="28"/>
                <w:lang w:eastAsia="es-ES"/>
              </w:rPr>
              <w:t>8.448,15</w:t>
            </w:r>
          </w:p>
        </w:tc>
      </w:tr>
    </w:tbl>
    <w:p w14:paraId="71A0BDEF" w14:textId="703D5270" w:rsidR="00560CF9" w:rsidRPr="00560CF9" w:rsidRDefault="00560CF9" w:rsidP="00560CF9">
      <w:pPr>
        <w:widowControl/>
        <w:suppressAutoHyphens w:val="0"/>
        <w:autoSpaceDE/>
        <w:jc w:val="both"/>
        <w:rPr>
          <w:rFonts w:cs="Times New Roman"/>
          <w:b w:val="0"/>
          <w:bCs w:val="0"/>
          <w:sz w:val="23"/>
          <w:szCs w:val="23"/>
          <w:lang w:eastAsia="es-ES"/>
        </w:rPr>
      </w:pPr>
    </w:p>
    <w:p w14:paraId="3EA37F32" w14:textId="1297D543" w:rsidR="00560CF9" w:rsidRDefault="00560CF9" w:rsidP="00560CF9">
      <w:pPr>
        <w:widowControl/>
        <w:suppressAutoHyphens w:val="0"/>
        <w:autoSpaceDE/>
        <w:jc w:val="right"/>
        <w:rPr>
          <w:rFonts w:ascii="Berlin Sans FB" w:hAnsi="Berlin Sans FB" w:cs="Tahoma"/>
          <w:bCs w:val="0"/>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C</w:t>
      </w:r>
      <w:proofErr w:type="gramEnd"/>
      <w:r w:rsidRPr="00560CF9">
        <w:rPr>
          <w:rFonts w:ascii="Berlin Sans FB" w:hAnsi="Berlin Sans FB" w:cs="Tahoma"/>
          <w:bCs w:val="0"/>
          <w:lang w:eastAsia="es-ES"/>
        </w:rPr>
        <w:t>_INTE/2024/0000050555</w:t>
      </w:r>
    </w:p>
    <w:p w14:paraId="65DD1FCA" w14:textId="77777777" w:rsidR="00186B8A" w:rsidRPr="00560CF9" w:rsidRDefault="00186B8A" w:rsidP="00560CF9">
      <w:pPr>
        <w:widowControl/>
        <w:suppressAutoHyphens w:val="0"/>
        <w:autoSpaceDE/>
        <w:jc w:val="right"/>
        <w:rPr>
          <w:rFonts w:ascii="Candara" w:hAnsi="Candara" w:cs="Calibri"/>
          <w:sz w:val="22"/>
          <w:szCs w:val="22"/>
          <w:lang w:eastAsia="es-ES"/>
        </w:rPr>
      </w:pPr>
    </w:p>
    <w:p w14:paraId="1C7A11D4" w14:textId="7B909728" w:rsidR="00560CF9" w:rsidRPr="00560CF9" w:rsidRDefault="00560CF9" w:rsidP="00186B8A">
      <w:pPr>
        <w:widowControl/>
        <w:suppressAutoHyphens w:val="0"/>
        <w:autoSpaceDE/>
        <w:rPr>
          <w:rFonts w:cs="Times New Roman"/>
          <w:b w:val="0"/>
          <w:bCs w:val="0"/>
          <w:sz w:val="23"/>
          <w:szCs w:val="23"/>
          <w:lang w:eastAsia="es-ES"/>
        </w:rPr>
      </w:pPr>
    </w:p>
    <w:p w14:paraId="120AB3BB" w14:textId="6F1967EA" w:rsid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3CB46C8D" w14:textId="77777777" w:rsidR="00186B8A" w:rsidRPr="00560CF9" w:rsidRDefault="00186B8A" w:rsidP="00560CF9">
      <w:pPr>
        <w:widowControl/>
        <w:suppressAutoHyphens w:val="0"/>
        <w:autoSpaceDE/>
        <w:jc w:val="center"/>
        <w:rPr>
          <w:rFonts w:ascii="Berlin Sans FB" w:hAnsi="Berlin Sans FB" w:cs="Tahoma"/>
          <w:bCs w:val="0"/>
          <w:sz w:val="23"/>
          <w:szCs w:val="23"/>
          <w:lang w:eastAsia="es-ES"/>
        </w:rPr>
      </w:pPr>
    </w:p>
    <w:p w14:paraId="3F9DCBE0"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106" w:type="dxa"/>
        <w:tblInd w:w="-559" w:type="dxa"/>
        <w:tblLayout w:type="fixed"/>
        <w:tblLook w:val="04A0" w:firstRow="1" w:lastRow="0" w:firstColumn="1" w:lastColumn="0" w:noHBand="0" w:noVBand="1"/>
      </w:tblPr>
      <w:tblGrid>
        <w:gridCol w:w="1062"/>
        <w:gridCol w:w="1824"/>
        <w:gridCol w:w="1463"/>
        <w:gridCol w:w="8"/>
        <w:gridCol w:w="1707"/>
        <w:gridCol w:w="281"/>
        <w:gridCol w:w="1070"/>
        <w:gridCol w:w="1456"/>
        <w:gridCol w:w="9"/>
        <w:gridCol w:w="915"/>
        <w:gridCol w:w="274"/>
        <w:gridCol w:w="37"/>
      </w:tblGrid>
      <w:tr w:rsidR="00560CF9" w:rsidRPr="00560CF9" w14:paraId="221FB642" w14:textId="77777777" w:rsidTr="00186B8A">
        <w:trPr>
          <w:gridAfter w:val="1"/>
          <w:wAfter w:w="36" w:type="dxa"/>
          <w:trHeight w:val="401"/>
        </w:trPr>
        <w:tc>
          <w:tcPr>
            <w:tcW w:w="2887" w:type="dxa"/>
            <w:gridSpan w:val="2"/>
            <w:vAlign w:val="center"/>
            <w:hideMark/>
          </w:tcPr>
          <w:p w14:paraId="23A31A08" w14:textId="77777777" w:rsidR="00560CF9" w:rsidRPr="00560CF9" w:rsidRDefault="00560CF9" w:rsidP="00186B8A">
            <w:pPr>
              <w:widowControl/>
              <w:suppressAutoHyphens w:val="0"/>
              <w:autoSpaceDE/>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71" w:type="dxa"/>
            <w:gridSpan w:val="2"/>
            <w:vAlign w:val="center"/>
            <w:hideMark/>
          </w:tcPr>
          <w:p w14:paraId="432A6D9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523" w:type="dxa"/>
            <w:gridSpan w:val="5"/>
            <w:vAlign w:val="center"/>
            <w:hideMark/>
          </w:tcPr>
          <w:p w14:paraId="4DBAF4A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189" w:type="dxa"/>
            <w:gridSpan w:val="2"/>
            <w:vAlign w:val="center"/>
          </w:tcPr>
          <w:p w14:paraId="18495AE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51302EE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4083FA22"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A792A9E" w14:textId="77777777" w:rsidTr="00186B8A">
        <w:trPr>
          <w:trHeight w:val="272"/>
        </w:trPr>
        <w:tc>
          <w:tcPr>
            <w:tcW w:w="1063" w:type="dxa"/>
          </w:tcPr>
          <w:p w14:paraId="359FB587"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823" w:type="dxa"/>
          </w:tcPr>
          <w:p w14:paraId="4B03D4A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63" w:type="dxa"/>
          </w:tcPr>
          <w:p w14:paraId="6D0312D7"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29F6B71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526" w:type="dxa"/>
            <w:gridSpan w:val="2"/>
            <w:vAlign w:val="center"/>
          </w:tcPr>
          <w:p w14:paraId="78D9F5D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235" w:type="dxa"/>
            <w:gridSpan w:val="4"/>
          </w:tcPr>
          <w:p w14:paraId="5CB9442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25,70</w:t>
            </w:r>
          </w:p>
        </w:tc>
      </w:tr>
      <w:tr w:rsidR="00560CF9" w:rsidRPr="00560CF9" w14:paraId="50F79FCB" w14:textId="77777777" w:rsidTr="00186B8A">
        <w:trPr>
          <w:trHeight w:val="285"/>
        </w:trPr>
        <w:tc>
          <w:tcPr>
            <w:tcW w:w="1063" w:type="dxa"/>
          </w:tcPr>
          <w:p w14:paraId="2564D90D"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0390243</w:t>
            </w:r>
          </w:p>
        </w:tc>
        <w:tc>
          <w:tcPr>
            <w:tcW w:w="1823" w:type="dxa"/>
          </w:tcPr>
          <w:p w14:paraId="28E77F8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F. </w:t>
            </w:r>
            <w:proofErr w:type="spellStart"/>
            <w:r w:rsidRPr="00560CF9">
              <w:rPr>
                <w:rFonts w:ascii="Candara" w:hAnsi="Candara" w:cs="Arial"/>
                <w:b w:val="0"/>
                <w:bCs w:val="0"/>
                <w:sz w:val="21"/>
                <w:szCs w:val="21"/>
                <w:lang w:eastAsia="es-ES"/>
              </w:rPr>
              <w:t>Est</w:t>
            </w:r>
            <w:proofErr w:type="spellEnd"/>
            <w:r w:rsidRPr="00560CF9">
              <w:rPr>
                <w:rFonts w:ascii="Candara" w:hAnsi="Candara" w:cs="Arial"/>
                <w:b w:val="0"/>
                <w:bCs w:val="0"/>
                <w:sz w:val="21"/>
                <w:szCs w:val="21"/>
                <w:lang w:eastAsia="es-ES"/>
              </w:rPr>
              <w:t>. Estadísticos</w:t>
            </w:r>
          </w:p>
        </w:tc>
        <w:tc>
          <w:tcPr>
            <w:tcW w:w="1463" w:type="dxa"/>
          </w:tcPr>
          <w:p w14:paraId="5414DDB3"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3F89EC9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G/2120000/2000</w:t>
            </w:r>
          </w:p>
        </w:tc>
        <w:tc>
          <w:tcPr>
            <w:tcW w:w="2526" w:type="dxa"/>
            <w:gridSpan w:val="2"/>
            <w:vAlign w:val="center"/>
          </w:tcPr>
          <w:p w14:paraId="2945A75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Edificios y otras Const.</w:t>
            </w:r>
          </w:p>
        </w:tc>
        <w:tc>
          <w:tcPr>
            <w:tcW w:w="1235" w:type="dxa"/>
            <w:gridSpan w:val="4"/>
          </w:tcPr>
          <w:p w14:paraId="703233B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10.265,83</w:t>
            </w:r>
          </w:p>
        </w:tc>
      </w:tr>
      <w:tr w:rsidR="00560CF9" w:rsidRPr="00560CF9" w14:paraId="118BC022" w14:textId="77777777" w:rsidTr="00186B8A">
        <w:trPr>
          <w:trHeight w:val="272"/>
        </w:trPr>
        <w:tc>
          <w:tcPr>
            <w:tcW w:w="1063" w:type="dxa"/>
          </w:tcPr>
          <w:p w14:paraId="46BA092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0390243</w:t>
            </w:r>
          </w:p>
        </w:tc>
        <w:tc>
          <w:tcPr>
            <w:tcW w:w="1823" w:type="dxa"/>
          </w:tcPr>
          <w:p w14:paraId="69FF332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F. </w:t>
            </w:r>
            <w:proofErr w:type="spellStart"/>
            <w:r w:rsidRPr="00560CF9">
              <w:rPr>
                <w:rFonts w:ascii="Candara" w:hAnsi="Candara" w:cs="Arial"/>
                <w:b w:val="0"/>
                <w:bCs w:val="0"/>
                <w:sz w:val="21"/>
                <w:szCs w:val="21"/>
                <w:lang w:eastAsia="es-ES"/>
              </w:rPr>
              <w:t>Est</w:t>
            </w:r>
            <w:proofErr w:type="spellEnd"/>
            <w:r w:rsidRPr="00560CF9">
              <w:rPr>
                <w:rFonts w:ascii="Candara" w:hAnsi="Candara" w:cs="Arial"/>
                <w:b w:val="0"/>
                <w:bCs w:val="0"/>
                <w:sz w:val="21"/>
                <w:szCs w:val="21"/>
                <w:lang w:eastAsia="es-ES"/>
              </w:rPr>
              <w:t>. Estadísticos</w:t>
            </w:r>
          </w:p>
        </w:tc>
        <w:tc>
          <w:tcPr>
            <w:tcW w:w="1463" w:type="dxa"/>
          </w:tcPr>
          <w:p w14:paraId="7E5957C5"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44891827"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26" w:type="dxa"/>
            <w:gridSpan w:val="2"/>
            <w:vAlign w:val="center"/>
          </w:tcPr>
          <w:p w14:paraId="5A70661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35" w:type="dxa"/>
            <w:gridSpan w:val="4"/>
          </w:tcPr>
          <w:p w14:paraId="250A2720"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4.200,00</w:t>
            </w:r>
          </w:p>
        </w:tc>
      </w:tr>
      <w:tr w:rsidR="00560CF9" w:rsidRPr="00560CF9" w14:paraId="3D2A3FD1" w14:textId="77777777" w:rsidTr="00186B8A">
        <w:trPr>
          <w:trHeight w:val="272"/>
        </w:trPr>
        <w:tc>
          <w:tcPr>
            <w:tcW w:w="1063" w:type="dxa"/>
          </w:tcPr>
          <w:p w14:paraId="39569319"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23" w:type="dxa"/>
          </w:tcPr>
          <w:p w14:paraId="4955E92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63" w:type="dxa"/>
          </w:tcPr>
          <w:p w14:paraId="7FDDF9B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01C1FA6A"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26" w:type="dxa"/>
            <w:gridSpan w:val="2"/>
            <w:vAlign w:val="center"/>
          </w:tcPr>
          <w:p w14:paraId="09B05DA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35" w:type="dxa"/>
            <w:gridSpan w:val="4"/>
          </w:tcPr>
          <w:p w14:paraId="4E05521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5C25F69E" w14:textId="77777777" w:rsidTr="00186B8A">
        <w:trPr>
          <w:trHeight w:val="285"/>
        </w:trPr>
        <w:tc>
          <w:tcPr>
            <w:tcW w:w="1063" w:type="dxa"/>
          </w:tcPr>
          <w:p w14:paraId="18DF03D4"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0930112</w:t>
            </w:r>
          </w:p>
        </w:tc>
        <w:tc>
          <w:tcPr>
            <w:tcW w:w="1823" w:type="dxa"/>
          </w:tcPr>
          <w:p w14:paraId="3EA299C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63" w:type="dxa"/>
          </w:tcPr>
          <w:p w14:paraId="7EF174B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1017E7D4"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G/2219900/2000</w:t>
            </w:r>
          </w:p>
        </w:tc>
        <w:tc>
          <w:tcPr>
            <w:tcW w:w="2526" w:type="dxa"/>
            <w:gridSpan w:val="2"/>
            <w:vAlign w:val="center"/>
          </w:tcPr>
          <w:p w14:paraId="002564F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Otros Suministros</w:t>
            </w:r>
          </w:p>
        </w:tc>
        <w:tc>
          <w:tcPr>
            <w:tcW w:w="1235" w:type="dxa"/>
            <w:gridSpan w:val="4"/>
          </w:tcPr>
          <w:p w14:paraId="35A027DC"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442,61</w:t>
            </w:r>
          </w:p>
        </w:tc>
      </w:tr>
      <w:tr w:rsidR="00560CF9" w:rsidRPr="00560CF9" w14:paraId="715F3A40" w14:textId="77777777" w:rsidTr="00186B8A">
        <w:trPr>
          <w:trHeight w:val="272"/>
        </w:trPr>
        <w:tc>
          <w:tcPr>
            <w:tcW w:w="1063" w:type="dxa"/>
          </w:tcPr>
          <w:p w14:paraId="3772EF81"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0390140</w:t>
            </w:r>
          </w:p>
        </w:tc>
        <w:tc>
          <w:tcPr>
            <w:tcW w:w="1823" w:type="dxa"/>
          </w:tcPr>
          <w:p w14:paraId="4F5AF51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Farmacia</w:t>
            </w:r>
          </w:p>
        </w:tc>
        <w:tc>
          <w:tcPr>
            <w:tcW w:w="1463" w:type="dxa"/>
          </w:tcPr>
          <w:p w14:paraId="6F7A3DC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3FA14992"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G/2130000/2000</w:t>
            </w:r>
          </w:p>
        </w:tc>
        <w:tc>
          <w:tcPr>
            <w:tcW w:w="2526" w:type="dxa"/>
            <w:gridSpan w:val="2"/>
            <w:vAlign w:val="center"/>
          </w:tcPr>
          <w:p w14:paraId="2990422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Maquinaria </w:t>
            </w:r>
            <w:proofErr w:type="spellStart"/>
            <w:r w:rsidRPr="00560CF9">
              <w:rPr>
                <w:rFonts w:ascii="Candara" w:hAnsi="Candara" w:cs="Arial"/>
                <w:b w:val="0"/>
                <w:bCs w:val="0"/>
                <w:sz w:val="21"/>
                <w:szCs w:val="21"/>
                <w:lang w:eastAsia="es-ES"/>
              </w:rPr>
              <w:t>Instal</w:t>
            </w:r>
            <w:proofErr w:type="spellEnd"/>
            <w:r w:rsidRPr="00560CF9">
              <w:rPr>
                <w:rFonts w:ascii="Candara" w:hAnsi="Candara" w:cs="Arial"/>
                <w:b w:val="0"/>
                <w:bCs w:val="0"/>
                <w:sz w:val="21"/>
                <w:szCs w:val="21"/>
                <w:lang w:eastAsia="es-ES"/>
              </w:rPr>
              <w:t>.</w:t>
            </w:r>
          </w:p>
        </w:tc>
        <w:tc>
          <w:tcPr>
            <w:tcW w:w="1235" w:type="dxa"/>
            <w:gridSpan w:val="4"/>
          </w:tcPr>
          <w:p w14:paraId="1E45A88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278,33</w:t>
            </w:r>
          </w:p>
        </w:tc>
      </w:tr>
      <w:tr w:rsidR="00560CF9" w:rsidRPr="00560CF9" w14:paraId="2B1570FC" w14:textId="77777777" w:rsidTr="00186B8A">
        <w:trPr>
          <w:trHeight w:val="272"/>
        </w:trPr>
        <w:tc>
          <w:tcPr>
            <w:tcW w:w="1063" w:type="dxa"/>
          </w:tcPr>
          <w:p w14:paraId="6D4AA91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0390153</w:t>
            </w:r>
          </w:p>
        </w:tc>
        <w:tc>
          <w:tcPr>
            <w:tcW w:w="1823" w:type="dxa"/>
          </w:tcPr>
          <w:p w14:paraId="6445399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Políticas</w:t>
            </w:r>
          </w:p>
        </w:tc>
        <w:tc>
          <w:tcPr>
            <w:tcW w:w="1463" w:type="dxa"/>
          </w:tcPr>
          <w:p w14:paraId="4EBFEB50"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33B34D81"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26" w:type="dxa"/>
            <w:gridSpan w:val="2"/>
            <w:vAlign w:val="center"/>
          </w:tcPr>
          <w:p w14:paraId="00B127D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35" w:type="dxa"/>
            <w:gridSpan w:val="4"/>
          </w:tcPr>
          <w:p w14:paraId="2752B5CE"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1.800,00</w:t>
            </w:r>
          </w:p>
        </w:tc>
      </w:tr>
      <w:tr w:rsidR="00560CF9" w:rsidRPr="00560CF9" w14:paraId="3F175F02" w14:textId="77777777" w:rsidTr="00186B8A">
        <w:trPr>
          <w:trHeight w:val="285"/>
        </w:trPr>
        <w:tc>
          <w:tcPr>
            <w:tcW w:w="1063" w:type="dxa"/>
          </w:tcPr>
          <w:p w14:paraId="709C4E0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823" w:type="dxa"/>
          </w:tcPr>
          <w:p w14:paraId="376A0F8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63" w:type="dxa"/>
          </w:tcPr>
          <w:p w14:paraId="7AE2EAC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6E561010"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26" w:type="dxa"/>
            <w:gridSpan w:val="2"/>
            <w:vAlign w:val="center"/>
          </w:tcPr>
          <w:p w14:paraId="76B3172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35" w:type="dxa"/>
            <w:gridSpan w:val="4"/>
          </w:tcPr>
          <w:p w14:paraId="4F8BBE7B"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792E6AFF" w14:textId="77777777" w:rsidTr="00186B8A">
        <w:trPr>
          <w:trHeight w:val="272"/>
        </w:trPr>
        <w:tc>
          <w:tcPr>
            <w:tcW w:w="1063" w:type="dxa"/>
          </w:tcPr>
          <w:p w14:paraId="7EA49FE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0390112</w:t>
            </w:r>
          </w:p>
        </w:tc>
        <w:tc>
          <w:tcPr>
            <w:tcW w:w="1823" w:type="dxa"/>
          </w:tcPr>
          <w:p w14:paraId="0C97220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CC. Químicas</w:t>
            </w:r>
          </w:p>
        </w:tc>
        <w:tc>
          <w:tcPr>
            <w:tcW w:w="1463" w:type="dxa"/>
          </w:tcPr>
          <w:p w14:paraId="1D0160E7"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58EF492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G/2260700/2000</w:t>
            </w:r>
          </w:p>
        </w:tc>
        <w:tc>
          <w:tcPr>
            <w:tcW w:w="2526" w:type="dxa"/>
            <w:gridSpan w:val="2"/>
            <w:vAlign w:val="center"/>
          </w:tcPr>
          <w:p w14:paraId="6ED5F85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Actos Académicos</w:t>
            </w:r>
          </w:p>
        </w:tc>
        <w:tc>
          <w:tcPr>
            <w:tcW w:w="1235" w:type="dxa"/>
            <w:gridSpan w:val="4"/>
          </w:tcPr>
          <w:p w14:paraId="21A60584"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900,00</w:t>
            </w:r>
          </w:p>
        </w:tc>
      </w:tr>
      <w:tr w:rsidR="00560CF9" w:rsidRPr="00560CF9" w14:paraId="1B1A82DF" w14:textId="77777777" w:rsidTr="00186B8A">
        <w:trPr>
          <w:trHeight w:val="285"/>
        </w:trPr>
        <w:tc>
          <w:tcPr>
            <w:tcW w:w="1063" w:type="dxa"/>
          </w:tcPr>
          <w:p w14:paraId="04CBB4D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0390159</w:t>
            </w:r>
          </w:p>
        </w:tc>
        <w:tc>
          <w:tcPr>
            <w:tcW w:w="1823" w:type="dxa"/>
          </w:tcPr>
          <w:p w14:paraId="15E688C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Documentación</w:t>
            </w:r>
          </w:p>
        </w:tc>
        <w:tc>
          <w:tcPr>
            <w:tcW w:w="1463" w:type="dxa"/>
          </w:tcPr>
          <w:p w14:paraId="481A3C3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318508D6"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526" w:type="dxa"/>
            <w:gridSpan w:val="2"/>
            <w:vAlign w:val="center"/>
          </w:tcPr>
          <w:p w14:paraId="57B0C11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Trabajos </w:t>
            </w:r>
            <w:proofErr w:type="spellStart"/>
            <w:r w:rsidRPr="00560CF9">
              <w:rPr>
                <w:rFonts w:ascii="Candara" w:hAnsi="Candara" w:cs="Arial"/>
                <w:b w:val="0"/>
                <w:bCs w:val="0"/>
                <w:sz w:val="21"/>
                <w:szCs w:val="21"/>
                <w:lang w:eastAsia="es-ES"/>
              </w:rPr>
              <w:t>Tecn</w:t>
            </w:r>
            <w:proofErr w:type="spellEnd"/>
            <w:r w:rsidRPr="00560CF9">
              <w:rPr>
                <w:rFonts w:ascii="Candara" w:hAnsi="Candara" w:cs="Arial"/>
                <w:b w:val="0"/>
                <w:bCs w:val="0"/>
                <w:sz w:val="21"/>
                <w:szCs w:val="21"/>
                <w:lang w:eastAsia="es-ES"/>
              </w:rPr>
              <w:t>.</w:t>
            </w:r>
          </w:p>
        </w:tc>
        <w:tc>
          <w:tcPr>
            <w:tcW w:w="1235" w:type="dxa"/>
            <w:gridSpan w:val="4"/>
          </w:tcPr>
          <w:p w14:paraId="32EBCCBF"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150,88</w:t>
            </w:r>
          </w:p>
        </w:tc>
      </w:tr>
      <w:tr w:rsidR="00560CF9" w:rsidRPr="00560CF9" w14:paraId="582AD301" w14:textId="77777777" w:rsidTr="00186B8A">
        <w:trPr>
          <w:trHeight w:val="272"/>
        </w:trPr>
        <w:tc>
          <w:tcPr>
            <w:tcW w:w="1063" w:type="dxa"/>
          </w:tcPr>
          <w:p w14:paraId="631B636D"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lastRenderedPageBreak/>
              <w:t>0390159</w:t>
            </w:r>
          </w:p>
        </w:tc>
        <w:tc>
          <w:tcPr>
            <w:tcW w:w="1823" w:type="dxa"/>
          </w:tcPr>
          <w:p w14:paraId="2CC2323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Documentación</w:t>
            </w:r>
          </w:p>
        </w:tc>
        <w:tc>
          <w:tcPr>
            <w:tcW w:w="1463" w:type="dxa"/>
          </w:tcPr>
          <w:p w14:paraId="310CB40E"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4F645BA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526" w:type="dxa"/>
            <w:gridSpan w:val="2"/>
            <w:vAlign w:val="center"/>
          </w:tcPr>
          <w:p w14:paraId="581CAB9F"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Trabajos </w:t>
            </w:r>
            <w:proofErr w:type="spellStart"/>
            <w:r w:rsidRPr="00560CF9">
              <w:rPr>
                <w:rFonts w:ascii="Candara" w:hAnsi="Candara" w:cs="Arial"/>
                <w:b w:val="0"/>
                <w:bCs w:val="0"/>
                <w:sz w:val="21"/>
                <w:szCs w:val="21"/>
                <w:lang w:eastAsia="es-ES"/>
              </w:rPr>
              <w:t>Tecn</w:t>
            </w:r>
            <w:proofErr w:type="spellEnd"/>
            <w:r w:rsidRPr="00560CF9">
              <w:rPr>
                <w:rFonts w:ascii="Candara" w:hAnsi="Candara" w:cs="Arial"/>
                <w:b w:val="0"/>
                <w:bCs w:val="0"/>
                <w:sz w:val="21"/>
                <w:szCs w:val="21"/>
                <w:lang w:eastAsia="es-ES"/>
              </w:rPr>
              <w:t>.</w:t>
            </w:r>
          </w:p>
        </w:tc>
        <w:tc>
          <w:tcPr>
            <w:tcW w:w="1235" w:type="dxa"/>
            <w:gridSpan w:val="4"/>
          </w:tcPr>
          <w:p w14:paraId="5EF0D511"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5F49A7CC" w14:textId="77777777" w:rsidTr="00186B8A">
        <w:trPr>
          <w:trHeight w:val="272"/>
        </w:trPr>
        <w:tc>
          <w:tcPr>
            <w:tcW w:w="1063" w:type="dxa"/>
          </w:tcPr>
          <w:p w14:paraId="7DEDA16E"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0390159</w:t>
            </w:r>
          </w:p>
        </w:tc>
        <w:tc>
          <w:tcPr>
            <w:tcW w:w="1823" w:type="dxa"/>
          </w:tcPr>
          <w:p w14:paraId="2056F18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Documentación</w:t>
            </w:r>
          </w:p>
        </w:tc>
        <w:tc>
          <w:tcPr>
            <w:tcW w:w="1463" w:type="dxa"/>
          </w:tcPr>
          <w:p w14:paraId="427C5F32"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1996" w:type="dxa"/>
            <w:gridSpan w:val="3"/>
          </w:tcPr>
          <w:p w14:paraId="385CDFE0"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G/2270600/2000</w:t>
            </w:r>
          </w:p>
        </w:tc>
        <w:tc>
          <w:tcPr>
            <w:tcW w:w="2526" w:type="dxa"/>
            <w:gridSpan w:val="2"/>
            <w:vAlign w:val="center"/>
          </w:tcPr>
          <w:p w14:paraId="5E055EA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Estudios y Trabajos </w:t>
            </w:r>
            <w:proofErr w:type="spellStart"/>
            <w:r w:rsidRPr="00560CF9">
              <w:rPr>
                <w:rFonts w:ascii="Candara" w:hAnsi="Candara" w:cs="Arial"/>
                <w:b w:val="0"/>
                <w:bCs w:val="0"/>
                <w:sz w:val="21"/>
                <w:szCs w:val="21"/>
                <w:lang w:eastAsia="es-ES"/>
              </w:rPr>
              <w:t>Tecn</w:t>
            </w:r>
            <w:proofErr w:type="spellEnd"/>
            <w:r w:rsidRPr="00560CF9">
              <w:rPr>
                <w:rFonts w:ascii="Candara" w:hAnsi="Candara" w:cs="Arial"/>
                <w:b w:val="0"/>
                <w:bCs w:val="0"/>
                <w:sz w:val="21"/>
                <w:szCs w:val="21"/>
                <w:lang w:eastAsia="es-ES"/>
              </w:rPr>
              <w:t>.</w:t>
            </w:r>
          </w:p>
        </w:tc>
        <w:tc>
          <w:tcPr>
            <w:tcW w:w="1235" w:type="dxa"/>
            <w:gridSpan w:val="4"/>
          </w:tcPr>
          <w:p w14:paraId="0F0C208E"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1.694,00</w:t>
            </w:r>
          </w:p>
        </w:tc>
      </w:tr>
      <w:tr w:rsidR="00560CF9" w:rsidRPr="00560CF9" w14:paraId="7FB7B351" w14:textId="77777777" w:rsidTr="00186B8A">
        <w:trPr>
          <w:gridAfter w:val="2"/>
          <w:wAfter w:w="311" w:type="dxa"/>
          <w:trHeight w:val="848"/>
        </w:trPr>
        <w:tc>
          <w:tcPr>
            <w:tcW w:w="1063" w:type="dxa"/>
            <w:vAlign w:val="center"/>
          </w:tcPr>
          <w:p w14:paraId="27B7308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39CC6DDA"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823" w:type="dxa"/>
          </w:tcPr>
          <w:p w14:paraId="729F0561"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71" w:type="dxa"/>
            <w:gridSpan w:val="2"/>
          </w:tcPr>
          <w:p w14:paraId="599E5B7D"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707" w:type="dxa"/>
          </w:tcPr>
          <w:p w14:paraId="2B28B0FD"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51" w:type="dxa"/>
            <w:gridSpan w:val="2"/>
            <w:vAlign w:val="center"/>
          </w:tcPr>
          <w:p w14:paraId="531AA6F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380" w:type="dxa"/>
            <w:gridSpan w:val="3"/>
            <w:vAlign w:val="center"/>
          </w:tcPr>
          <w:p w14:paraId="40831489"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20.357,35</w:t>
            </w:r>
          </w:p>
        </w:tc>
      </w:tr>
    </w:tbl>
    <w:p w14:paraId="45672BA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2203726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79498C9F"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15A4A57A"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500" w:type="dxa"/>
        <w:tblInd w:w="-601" w:type="dxa"/>
        <w:tblLayout w:type="fixed"/>
        <w:tblLook w:val="04A0" w:firstRow="1" w:lastRow="0" w:firstColumn="1" w:lastColumn="0" w:noHBand="0" w:noVBand="1"/>
      </w:tblPr>
      <w:tblGrid>
        <w:gridCol w:w="1102"/>
        <w:gridCol w:w="2064"/>
        <w:gridCol w:w="1376"/>
        <w:gridCol w:w="2065"/>
        <w:gridCol w:w="2089"/>
        <w:gridCol w:w="388"/>
        <w:gridCol w:w="1377"/>
        <w:gridCol w:w="39"/>
      </w:tblGrid>
      <w:tr w:rsidR="00560CF9" w:rsidRPr="00560CF9" w14:paraId="6BC20496" w14:textId="77777777" w:rsidTr="00186B8A">
        <w:trPr>
          <w:gridAfter w:val="1"/>
          <w:wAfter w:w="39" w:type="dxa"/>
          <w:trHeight w:val="363"/>
        </w:trPr>
        <w:tc>
          <w:tcPr>
            <w:tcW w:w="3166" w:type="dxa"/>
            <w:gridSpan w:val="2"/>
            <w:vAlign w:val="center"/>
            <w:hideMark/>
          </w:tcPr>
          <w:p w14:paraId="686CFA9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376" w:type="dxa"/>
            <w:vAlign w:val="center"/>
            <w:hideMark/>
          </w:tcPr>
          <w:p w14:paraId="37D607FC"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154" w:type="dxa"/>
            <w:gridSpan w:val="2"/>
            <w:vAlign w:val="center"/>
            <w:hideMark/>
          </w:tcPr>
          <w:p w14:paraId="28FD30EE"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765" w:type="dxa"/>
            <w:gridSpan w:val="2"/>
            <w:vAlign w:val="center"/>
          </w:tcPr>
          <w:p w14:paraId="144AE0E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17A2812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504114A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50B88D4" w14:textId="77777777" w:rsidTr="00186B8A">
        <w:trPr>
          <w:trHeight w:val="258"/>
        </w:trPr>
        <w:tc>
          <w:tcPr>
            <w:tcW w:w="1102" w:type="dxa"/>
            <w:vAlign w:val="center"/>
          </w:tcPr>
          <w:p w14:paraId="0D36D7FF"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0434</w:t>
            </w:r>
          </w:p>
        </w:tc>
        <w:tc>
          <w:tcPr>
            <w:tcW w:w="2064" w:type="dxa"/>
          </w:tcPr>
          <w:p w14:paraId="0C08FB86"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Adm</w:t>
            </w:r>
            <w:proofErr w:type="spellEnd"/>
            <w:r w:rsidRPr="00560CF9">
              <w:rPr>
                <w:rFonts w:ascii="Candara" w:hAnsi="Candara" w:cs="Arial"/>
                <w:b w:val="0"/>
                <w:bCs w:val="0"/>
                <w:sz w:val="21"/>
                <w:szCs w:val="21"/>
                <w:lang w:eastAsia="es-ES"/>
              </w:rPr>
              <w:t>. CC. A.I.</w:t>
            </w:r>
          </w:p>
        </w:tc>
        <w:tc>
          <w:tcPr>
            <w:tcW w:w="1376" w:type="dxa"/>
          </w:tcPr>
          <w:p w14:paraId="4FA60BC3"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65" w:type="dxa"/>
            <w:vAlign w:val="center"/>
          </w:tcPr>
          <w:p w14:paraId="301E07A4"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G/6402200/3000</w:t>
            </w:r>
          </w:p>
        </w:tc>
        <w:tc>
          <w:tcPr>
            <w:tcW w:w="2477" w:type="dxa"/>
            <w:gridSpan w:val="2"/>
            <w:vAlign w:val="center"/>
          </w:tcPr>
          <w:p w14:paraId="0B17E337"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Prestación de </w:t>
            </w:r>
            <w:proofErr w:type="spellStart"/>
            <w:r w:rsidRPr="00560CF9">
              <w:rPr>
                <w:rFonts w:ascii="Candara" w:hAnsi="Candara" w:cs="Calibri"/>
                <w:b w:val="0"/>
                <w:bCs w:val="0"/>
                <w:sz w:val="22"/>
                <w:szCs w:val="22"/>
                <w:lang w:eastAsia="es-ES"/>
              </w:rPr>
              <w:t>Serv</w:t>
            </w:r>
            <w:proofErr w:type="spellEnd"/>
            <w:r w:rsidRPr="00560CF9">
              <w:rPr>
                <w:rFonts w:ascii="Candara" w:hAnsi="Candara" w:cs="Calibri"/>
                <w:b w:val="0"/>
                <w:bCs w:val="0"/>
                <w:sz w:val="22"/>
                <w:szCs w:val="22"/>
                <w:lang w:eastAsia="es-ES"/>
              </w:rPr>
              <w:t>.</w:t>
            </w:r>
          </w:p>
        </w:tc>
        <w:tc>
          <w:tcPr>
            <w:tcW w:w="1416" w:type="dxa"/>
            <w:gridSpan w:val="2"/>
            <w:vAlign w:val="center"/>
          </w:tcPr>
          <w:p w14:paraId="2E747725"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746,64</w:t>
            </w:r>
          </w:p>
        </w:tc>
      </w:tr>
      <w:tr w:rsidR="00560CF9" w:rsidRPr="00560CF9" w14:paraId="0032FE41" w14:textId="77777777" w:rsidTr="00186B8A">
        <w:trPr>
          <w:trHeight w:val="270"/>
        </w:trPr>
        <w:tc>
          <w:tcPr>
            <w:tcW w:w="1102" w:type="dxa"/>
            <w:vAlign w:val="center"/>
          </w:tcPr>
          <w:p w14:paraId="668D044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0230</w:t>
            </w:r>
          </w:p>
        </w:tc>
        <w:tc>
          <w:tcPr>
            <w:tcW w:w="2064" w:type="dxa"/>
          </w:tcPr>
          <w:p w14:paraId="4AEB15A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Ser. Obras y </w:t>
            </w:r>
            <w:proofErr w:type="spellStart"/>
            <w:r w:rsidRPr="00560CF9">
              <w:rPr>
                <w:rFonts w:ascii="Candara" w:hAnsi="Candara" w:cs="Arial"/>
                <w:b w:val="0"/>
                <w:bCs w:val="0"/>
                <w:sz w:val="21"/>
                <w:szCs w:val="21"/>
                <w:lang w:eastAsia="es-ES"/>
              </w:rPr>
              <w:t>mant</w:t>
            </w:r>
            <w:proofErr w:type="spellEnd"/>
          </w:p>
        </w:tc>
        <w:tc>
          <w:tcPr>
            <w:tcW w:w="1376" w:type="dxa"/>
          </w:tcPr>
          <w:p w14:paraId="37A98D8B"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65" w:type="dxa"/>
            <w:vAlign w:val="center"/>
          </w:tcPr>
          <w:p w14:paraId="7EA7CEFB"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G/6310000/6000</w:t>
            </w:r>
          </w:p>
        </w:tc>
        <w:tc>
          <w:tcPr>
            <w:tcW w:w="2477" w:type="dxa"/>
            <w:gridSpan w:val="2"/>
            <w:vAlign w:val="center"/>
          </w:tcPr>
          <w:p w14:paraId="06BC69F3"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C. Programa </w:t>
            </w:r>
            <w:proofErr w:type="spellStart"/>
            <w:r w:rsidRPr="00560CF9">
              <w:rPr>
                <w:rFonts w:ascii="Candara" w:hAnsi="Candara" w:cs="Calibri"/>
                <w:b w:val="0"/>
                <w:bCs w:val="0"/>
                <w:sz w:val="22"/>
                <w:szCs w:val="22"/>
                <w:lang w:eastAsia="es-ES"/>
              </w:rPr>
              <w:t>Invers</w:t>
            </w:r>
            <w:proofErr w:type="spellEnd"/>
            <w:r w:rsidRPr="00560CF9">
              <w:rPr>
                <w:rFonts w:ascii="Candara" w:hAnsi="Candara" w:cs="Calibri"/>
                <w:b w:val="0"/>
                <w:bCs w:val="0"/>
                <w:sz w:val="22"/>
                <w:szCs w:val="22"/>
                <w:lang w:eastAsia="es-ES"/>
              </w:rPr>
              <w:t>.</w:t>
            </w:r>
          </w:p>
        </w:tc>
        <w:tc>
          <w:tcPr>
            <w:tcW w:w="1416" w:type="dxa"/>
            <w:gridSpan w:val="2"/>
            <w:vAlign w:val="center"/>
          </w:tcPr>
          <w:p w14:paraId="05393F03"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16.159,83</w:t>
            </w:r>
          </w:p>
        </w:tc>
      </w:tr>
      <w:tr w:rsidR="00560CF9" w:rsidRPr="00560CF9" w14:paraId="51F91CA1" w14:textId="77777777" w:rsidTr="00186B8A">
        <w:trPr>
          <w:trHeight w:val="258"/>
        </w:trPr>
        <w:tc>
          <w:tcPr>
            <w:tcW w:w="1102" w:type="dxa"/>
            <w:vAlign w:val="center"/>
          </w:tcPr>
          <w:p w14:paraId="3F50C4E0"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0390126</w:t>
            </w:r>
          </w:p>
        </w:tc>
        <w:tc>
          <w:tcPr>
            <w:tcW w:w="2064" w:type="dxa"/>
          </w:tcPr>
          <w:p w14:paraId="189DA73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376" w:type="dxa"/>
          </w:tcPr>
          <w:p w14:paraId="73257333"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65" w:type="dxa"/>
            <w:vAlign w:val="center"/>
          </w:tcPr>
          <w:p w14:paraId="7EC15386"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G/6300100/2000</w:t>
            </w:r>
          </w:p>
        </w:tc>
        <w:tc>
          <w:tcPr>
            <w:tcW w:w="2477" w:type="dxa"/>
            <w:gridSpan w:val="2"/>
            <w:vAlign w:val="center"/>
          </w:tcPr>
          <w:p w14:paraId="59AE4060" w14:textId="77777777" w:rsidR="00560CF9" w:rsidRPr="00560CF9" w:rsidRDefault="00560CF9" w:rsidP="00560CF9">
            <w:pPr>
              <w:widowControl/>
              <w:suppressAutoHyphens w:val="0"/>
              <w:autoSpaceDE/>
              <w:rPr>
                <w:rFonts w:ascii="Candara" w:hAnsi="Candara" w:cs="Calibri"/>
                <w:b w:val="0"/>
                <w:bCs w:val="0"/>
                <w:sz w:val="22"/>
                <w:szCs w:val="22"/>
                <w:lang w:eastAsia="es-ES"/>
              </w:rPr>
            </w:pPr>
            <w:proofErr w:type="spellStart"/>
            <w:r w:rsidRPr="00560CF9">
              <w:rPr>
                <w:rFonts w:ascii="Candara" w:hAnsi="Candara" w:cs="Calibri"/>
                <w:b w:val="0"/>
                <w:bCs w:val="0"/>
                <w:sz w:val="22"/>
                <w:szCs w:val="22"/>
                <w:lang w:eastAsia="es-ES"/>
              </w:rPr>
              <w:t>Equip</w:t>
            </w:r>
            <w:proofErr w:type="spellEnd"/>
            <w:r w:rsidRPr="00560CF9">
              <w:rPr>
                <w:rFonts w:ascii="Candara" w:hAnsi="Candara" w:cs="Calibri"/>
                <w:b w:val="0"/>
                <w:bCs w:val="0"/>
                <w:sz w:val="22"/>
                <w:szCs w:val="22"/>
                <w:lang w:eastAsia="es-ES"/>
              </w:rPr>
              <w:t>. Reposición</w:t>
            </w:r>
          </w:p>
        </w:tc>
        <w:tc>
          <w:tcPr>
            <w:tcW w:w="1416" w:type="dxa"/>
            <w:gridSpan w:val="2"/>
            <w:vAlign w:val="center"/>
          </w:tcPr>
          <w:p w14:paraId="0CE89718"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900,00</w:t>
            </w:r>
          </w:p>
        </w:tc>
      </w:tr>
      <w:tr w:rsidR="00560CF9" w:rsidRPr="00560CF9" w14:paraId="16636822" w14:textId="77777777" w:rsidTr="00186B8A">
        <w:trPr>
          <w:trHeight w:val="258"/>
        </w:trPr>
        <w:tc>
          <w:tcPr>
            <w:tcW w:w="1102" w:type="dxa"/>
            <w:vAlign w:val="center"/>
          </w:tcPr>
          <w:p w14:paraId="5CCC2D12"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1704</w:t>
            </w:r>
          </w:p>
        </w:tc>
        <w:tc>
          <w:tcPr>
            <w:tcW w:w="2064" w:type="dxa"/>
          </w:tcPr>
          <w:p w14:paraId="1FE9EA8D"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Adm</w:t>
            </w:r>
            <w:proofErr w:type="spellEnd"/>
            <w:r w:rsidRPr="00560CF9">
              <w:rPr>
                <w:rFonts w:ascii="Candara" w:hAnsi="Candara" w:cs="Arial"/>
                <w:b w:val="0"/>
                <w:bCs w:val="0"/>
                <w:sz w:val="21"/>
                <w:szCs w:val="21"/>
                <w:lang w:eastAsia="es-ES"/>
              </w:rPr>
              <w:t xml:space="preserve">. Ser. </w:t>
            </w:r>
            <w:proofErr w:type="spellStart"/>
            <w:r w:rsidRPr="00560CF9">
              <w:rPr>
                <w:rFonts w:ascii="Candara" w:hAnsi="Candara" w:cs="Arial"/>
                <w:b w:val="0"/>
                <w:bCs w:val="0"/>
                <w:sz w:val="21"/>
                <w:szCs w:val="21"/>
                <w:lang w:eastAsia="es-ES"/>
              </w:rPr>
              <w:t>Informátic</w:t>
            </w:r>
            <w:proofErr w:type="spellEnd"/>
            <w:r w:rsidRPr="00560CF9">
              <w:rPr>
                <w:rFonts w:ascii="Candara" w:hAnsi="Candara" w:cs="Arial"/>
                <w:b w:val="0"/>
                <w:bCs w:val="0"/>
                <w:sz w:val="21"/>
                <w:szCs w:val="21"/>
                <w:lang w:eastAsia="es-ES"/>
              </w:rPr>
              <w:t>.</w:t>
            </w:r>
          </w:p>
        </w:tc>
        <w:tc>
          <w:tcPr>
            <w:tcW w:w="1376" w:type="dxa"/>
          </w:tcPr>
          <w:p w14:paraId="6BD7E2FC"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065" w:type="dxa"/>
            <w:vAlign w:val="center"/>
          </w:tcPr>
          <w:p w14:paraId="542BCD7D"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G/6200100/6000</w:t>
            </w:r>
          </w:p>
        </w:tc>
        <w:tc>
          <w:tcPr>
            <w:tcW w:w="2477" w:type="dxa"/>
            <w:gridSpan w:val="2"/>
            <w:vAlign w:val="center"/>
          </w:tcPr>
          <w:p w14:paraId="2F771CA3"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416" w:type="dxa"/>
            <w:gridSpan w:val="2"/>
            <w:vAlign w:val="center"/>
          </w:tcPr>
          <w:p w14:paraId="07926618"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2.550,88</w:t>
            </w:r>
          </w:p>
        </w:tc>
      </w:tr>
    </w:tbl>
    <w:p w14:paraId="7E9EA9C7" w14:textId="77777777" w:rsidR="00560CF9" w:rsidRPr="00560CF9" w:rsidRDefault="00560CF9" w:rsidP="00560CF9">
      <w:pPr>
        <w:widowControl/>
        <w:suppressAutoHyphens w:val="0"/>
        <w:autoSpaceDE/>
        <w:jc w:val="both"/>
        <w:rPr>
          <w:rFonts w:cs="Times New Roman"/>
          <w:b w:val="0"/>
          <w:bCs w:val="0"/>
          <w:sz w:val="23"/>
          <w:szCs w:val="23"/>
          <w:lang w:eastAsia="es-ES"/>
        </w:rPr>
      </w:pPr>
    </w:p>
    <w:tbl>
      <w:tblPr>
        <w:tblW w:w="10773" w:type="dxa"/>
        <w:tblInd w:w="-559" w:type="dxa"/>
        <w:tblLayout w:type="fixed"/>
        <w:tblLook w:val="04A0" w:firstRow="1" w:lastRow="0" w:firstColumn="1" w:lastColumn="0" w:noHBand="0" w:noVBand="1"/>
      </w:tblPr>
      <w:tblGrid>
        <w:gridCol w:w="1169"/>
        <w:gridCol w:w="2005"/>
        <w:gridCol w:w="1618"/>
        <w:gridCol w:w="1878"/>
        <w:gridCol w:w="1486"/>
        <w:gridCol w:w="2617"/>
      </w:tblGrid>
      <w:tr w:rsidR="00560CF9" w:rsidRPr="00560CF9" w14:paraId="57DE0E68" w14:textId="77777777" w:rsidTr="00560CF9">
        <w:trPr>
          <w:trHeight w:val="782"/>
        </w:trPr>
        <w:tc>
          <w:tcPr>
            <w:tcW w:w="1134" w:type="dxa"/>
            <w:vAlign w:val="center"/>
          </w:tcPr>
          <w:p w14:paraId="27E437CC"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793D545D"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943" w:type="dxa"/>
          </w:tcPr>
          <w:p w14:paraId="40DA6A06"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68" w:type="dxa"/>
          </w:tcPr>
          <w:p w14:paraId="162233E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820" w:type="dxa"/>
          </w:tcPr>
          <w:p w14:paraId="392F23CD"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40" w:type="dxa"/>
            <w:vAlign w:val="center"/>
          </w:tcPr>
          <w:p w14:paraId="607D505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536" w:type="dxa"/>
            <w:vAlign w:val="center"/>
          </w:tcPr>
          <w:p w14:paraId="42808794"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20.357,35</w:t>
            </w:r>
          </w:p>
        </w:tc>
      </w:tr>
    </w:tbl>
    <w:p w14:paraId="6BD19F72" w14:textId="0CB35DF2" w:rsidR="00560CF9" w:rsidRPr="00560CF9" w:rsidRDefault="00560CF9" w:rsidP="00560CF9">
      <w:pPr>
        <w:widowControl/>
        <w:suppressAutoHyphens w:val="0"/>
        <w:autoSpaceDE/>
        <w:jc w:val="right"/>
        <w:rPr>
          <w:rFonts w:ascii="Candara" w:hAnsi="Candara" w:cs="Calibri"/>
          <w:sz w:val="22"/>
          <w:szCs w:val="22"/>
          <w:lang w:eastAsia="es-ES"/>
        </w:rPr>
      </w:pPr>
      <w:proofErr w:type="spellStart"/>
      <w:r w:rsidRPr="00560CF9">
        <w:rPr>
          <w:rFonts w:ascii="Berlin Sans FB" w:hAnsi="Berlin Sans FB" w:cs="Tahoma"/>
          <w:bCs w:val="0"/>
          <w:lang w:eastAsia="es-ES"/>
        </w:rPr>
        <w:t>Exp</w:t>
      </w:r>
      <w:proofErr w:type="spellEnd"/>
      <w:r w:rsidRPr="00560CF9">
        <w:rPr>
          <w:rFonts w:ascii="Berlin Sans FB" w:hAnsi="Berlin Sans FB" w:cs="Tahoma"/>
          <w:bCs w:val="0"/>
          <w:lang w:eastAsia="es-ES"/>
        </w:rPr>
        <w:t xml:space="preserve">. </w:t>
      </w:r>
      <w:proofErr w:type="gramStart"/>
      <w:r w:rsidRPr="00560CF9">
        <w:rPr>
          <w:rFonts w:ascii="Berlin Sans FB" w:hAnsi="Berlin Sans FB" w:cs="Tahoma"/>
          <w:bCs w:val="0"/>
          <w:lang w:eastAsia="es-ES"/>
        </w:rPr>
        <w:t>nº  C</w:t>
      </w:r>
      <w:proofErr w:type="gramEnd"/>
      <w:r w:rsidRPr="00560CF9">
        <w:rPr>
          <w:rFonts w:ascii="Berlin Sans FB" w:hAnsi="Berlin Sans FB" w:cs="Tahoma"/>
          <w:bCs w:val="0"/>
          <w:lang w:eastAsia="es-ES"/>
        </w:rPr>
        <w:t>_INTE/2024/0000051516</w:t>
      </w:r>
    </w:p>
    <w:p w14:paraId="63DEC9A1" w14:textId="77777777" w:rsidR="00560CF9" w:rsidRPr="00560CF9" w:rsidRDefault="00560CF9" w:rsidP="00560CF9">
      <w:pPr>
        <w:widowControl/>
        <w:suppressAutoHyphens w:val="0"/>
        <w:autoSpaceDE/>
        <w:jc w:val="right"/>
        <w:rPr>
          <w:rFonts w:ascii="Candara" w:hAnsi="Candara" w:cs="Calibri"/>
          <w:sz w:val="22"/>
          <w:szCs w:val="22"/>
          <w:lang w:eastAsia="es-ES"/>
        </w:rPr>
      </w:pPr>
    </w:p>
    <w:p w14:paraId="74EA1102" w14:textId="77777777" w:rsidR="00560CF9" w:rsidRPr="00560CF9" w:rsidRDefault="00560CF9" w:rsidP="00560CF9">
      <w:pPr>
        <w:widowControl/>
        <w:suppressAutoHyphens w:val="0"/>
        <w:autoSpaceDE/>
        <w:jc w:val="right"/>
        <w:rPr>
          <w:rFonts w:cs="Times New Roman"/>
          <w:b w:val="0"/>
          <w:bCs w:val="0"/>
          <w:sz w:val="23"/>
          <w:szCs w:val="23"/>
          <w:lang w:eastAsia="es-ES"/>
        </w:rPr>
      </w:pPr>
    </w:p>
    <w:p w14:paraId="529B6CAA"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MINORACIÓN DE CRÉDITO</w:t>
      </w:r>
    </w:p>
    <w:p w14:paraId="2FA4A82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301" w:type="dxa"/>
        <w:tblInd w:w="-559" w:type="dxa"/>
        <w:tblLayout w:type="fixed"/>
        <w:tblLook w:val="04A0" w:firstRow="1" w:lastRow="0" w:firstColumn="1" w:lastColumn="0" w:noHBand="0" w:noVBand="1"/>
      </w:tblPr>
      <w:tblGrid>
        <w:gridCol w:w="1083"/>
        <w:gridCol w:w="1859"/>
        <w:gridCol w:w="1491"/>
        <w:gridCol w:w="8"/>
        <w:gridCol w:w="1740"/>
        <w:gridCol w:w="286"/>
        <w:gridCol w:w="1091"/>
        <w:gridCol w:w="1484"/>
        <w:gridCol w:w="8"/>
        <w:gridCol w:w="933"/>
        <w:gridCol w:w="279"/>
        <w:gridCol w:w="39"/>
      </w:tblGrid>
      <w:tr w:rsidR="00560CF9" w:rsidRPr="00560CF9" w14:paraId="0455BABD" w14:textId="77777777" w:rsidTr="00186B8A">
        <w:trPr>
          <w:gridAfter w:val="1"/>
          <w:wAfter w:w="38" w:type="dxa"/>
          <w:trHeight w:val="377"/>
        </w:trPr>
        <w:tc>
          <w:tcPr>
            <w:tcW w:w="2943" w:type="dxa"/>
            <w:gridSpan w:val="2"/>
            <w:vAlign w:val="center"/>
            <w:hideMark/>
          </w:tcPr>
          <w:p w14:paraId="5AD487D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99" w:type="dxa"/>
            <w:gridSpan w:val="2"/>
            <w:vAlign w:val="center"/>
            <w:hideMark/>
          </w:tcPr>
          <w:p w14:paraId="266BED24"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w:t>
            </w:r>
          </w:p>
        </w:tc>
        <w:tc>
          <w:tcPr>
            <w:tcW w:w="4609" w:type="dxa"/>
            <w:gridSpan w:val="5"/>
            <w:vAlign w:val="center"/>
            <w:hideMark/>
          </w:tcPr>
          <w:p w14:paraId="15755419"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212" w:type="dxa"/>
            <w:gridSpan w:val="2"/>
            <w:vAlign w:val="center"/>
          </w:tcPr>
          <w:p w14:paraId="51280AA3"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082CFAF7"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40A490D9"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3CBA5623" w14:textId="77777777" w:rsidTr="00186B8A">
        <w:trPr>
          <w:trHeight w:val="256"/>
        </w:trPr>
        <w:tc>
          <w:tcPr>
            <w:tcW w:w="1084" w:type="dxa"/>
          </w:tcPr>
          <w:p w14:paraId="67E99955"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07AC465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7712759A"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1A368F88"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3A2D0E2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6D85AFE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2433361E" w14:textId="77777777" w:rsidTr="00186B8A">
        <w:trPr>
          <w:trHeight w:val="268"/>
        </w:trPr>
        <w:tc>
          <w:tcPr>
            <w:tcW w:w="1084" w:type="dxa"/>
          </w:tcPr>
          <w:p w14:paraId="5387441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074D371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38469744"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0725CA7F"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4FD625D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6577137B"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600,00</w:t>
            </w:r>
          </w:p>
        </w:tc>
      </w:tr>
      <w:tr w:rsidR="00560CF9" w:rsidRPr="00560CF9" w14:paraId="2430DEA2" w14:textId="77777777" w:rsidTr="00186B8A">
        <w:trPr>
          <w:trHeight w:val="256"/>
        </w:trPr>
        <w:tc>
          <w:tcPr>
            <w:tcW w:w="1084" w:type="dxa"/>
          </w:tcPr>
          <w:p w14:paraId="5BAFEDF8"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0749317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1DFB6B10"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51470D91"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2DE05BD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132F99ED"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600,00</w:t>
            </w:r>
          </w:p>
        </w:tc>
      </w:tr>
      <w:tr w:rsidR="00560CF9" w:rsidRPr="00560CF9" w14:paraId="53D84B2E" w14:textId="77777777" w:rsidTr="00186B8A">
        <w:trPr>
          <w:trHeight w:val="256"/>
        </w:trPr>
        <w:tc>
          <w:tcPr>
            <w:tcW w:w="1084" w:type="dxa"/>
          </w:tcPr>
          <w:p w14:paraId="01D9B5E9"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182462F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46F49357"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2FC54EA4"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3F66C1D8"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6427544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7F248216" w14:textId="77777777" w:rsidTr="00186B8A">
        <w:trPr>
          <w:trHeight w:val="268"/>
        </w:trPr>
        <w:tc>
          <w:tcPr>
            <w:tcW w:w="1084" w:type="dxa"/>
          </w:tcPr>
          <w:p w14:paraId="2BC9106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5B883B4E"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1457F60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0D864A74"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73E30AC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682218F6"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200,00</w:t>
            </w:r>
          </w:p>
        </w:tc>
      </w:tr>
      <w:tr w:rsidR="00560CF9" w:rsidRPr="00560CF9" w14:paraId="11F96631" w14:textId="77777777" w:rsidTr="00186B8A">
        <w:trPr>
          <w:trHeight w:val="256"/>
        </w:trPr>
        <w:tc>
          <w:tcPr>
            <w:tcW w:w="1084" w:type="dxa"/>
          </w:tcPr>
          <w:p w14:paraId="369F7556"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1E653B1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2C98827A"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71D240BC"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2A0A51E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68F4CA15"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400,00</w:t>
            </w:r>
          </w:p>
        </w:tc>
      </w:tr>
      <w:tr w:rsidR="00560CF9" w:rsidRPr="00560CF9" w14:paraId="3557A247" w14:textId="77777777" w:rsidTr="00186B8A">
        <w:trPr>
          <w:trHeight w:val="256"/>
        </w:trPr>
        <w:tc>
          <w:tcPr>
            <w:tcW w:w="1084" w:type="dxa"/>
          </w:tcPr>
          <w:p w14:paraId="27D2221F"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4373BB3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49E19FB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6FB929E9"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G/2120000/2000</w:t>
            </w:r>
          </w:p>
        </w:tc>
        <w:tc>
          <w:tcPr>
            <w:tcW w:w="2575" w:type="dxa"/>
            <w:gridSpan w:val="2"/>
            <w:vAlign w:val="center"/>
          </w:tcPr>
          <w:p w14:paraId="2D89C835"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Edificios y otras </w:t>
            </w:r>
            <w:proofErr w:type="spellStart"/>
            <w:r w:rsidRPr="00560CF9">
              <w:rPr>
                <w:rFonts w:ascii="Candara" w:hAnsi="Candara" w:cs="Arial"/>
                <w:b w:val="0"/>
                <w:bCs w:val="0"/>
                <w:sz w:val="21"/>
                <w:szCs w:val="21"/>
                <w:lang w:eastAsia="es-ES"/>
              </w:rPr>
              <w:t>const.</w:t>
            </w:r>
            <w:proofErr w:type="spellEnd"/>
          </w:p>
        </w:tc>
        <w:tc>
          <w:tcPr>
            <w:tcW w:w="1259" w:type="dxa"/>
            <w:gridSpan w:val="4"/>
          </w:tcPr>
          <w:p w14:paraId="19D256C6"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33.833,88</w:t>
            </w:r>
          </w:p>
        </w:tc>
      </w:tr>
      <w:tr w:rsidR="00560CF9" w:rsidRPr="00560CF9" w14:paraId="3BEFC5AD" w14:textId="77777777" w:rsidTr="00186B8A">
        <w:trPr>
          <w:trHeight w:val="268"/>
        </w:trPr>
        <w:tc>
          <w:tcPr>
            <w:tcW w:w="1084" w:type="dxa"/>
          </w:tcPr>
          <w:p w14:paraId="7DF9480B"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5F4DCE6C"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46F4EBF6" w14:textId="77777777" w:rsidR="00560CF9" w:rsidRPr="00560CF9" w:rsidRDefault="00560CF9" w:rsidP="00560CF9">
            <w:pPr>
              <w:widowControl/>
              <w:suppressAutoHyphens w:val="0"/>
              <w:autoSpaceDE/>
              <w:rPr>
                <w:rFonts w:ascii="Candara" w:hAnsi="Candara" w:cs="Calibri"/>
                <w:b w:val="0"/>
                <w:bCs w:val="0"/>
                <w:sz w:val="21"/>
                <w:szCs w:val="21"/>
                <w:lang w:eastAsia="es-ES"/>
              </w:rPr>
            </w:pPr>
            <w:r w:rsidRPr="00560CF9">
              <w:rPr>
                <w:rFonts w:ascii="Candara" w:hAnsi="Candara" w:cs="Calibri"/>
                <w:b w:val="0"/>
                <w:bCs w:val="0"/>
                <w:sz w:val="21"/>
                <w:szCs w:val="21"/>
                <w:lang w:eastAsia="es-ES"/>
              </w:rPr>
              <w:t>242PH 12601</w:t>
            </w:r>
          </w:p>
        </w:tc>
        <w:tc>
          <w:tcPr>
            <w:tcW w:w="2034" w:type="dxa"/>
            <w:gridSpan w:val="3"/>
          </w:tcPr>
          <w:p w14:paraId="3D0D175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G/2200300/2000</w:t>
            </w:r>
          </w:p>
        </w:tc>
        <w:tc>
          <w:tcPr>
            <w:tcW w:w="2575" w:type="dxa"/>
            <w:gridSpan w:val="2"/>
            <w:vAlign w:val="center"/>
          </w:tcPr>
          <w:p w14:paraId="3A44DEFD"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Fungibles de Informática</w:t>
            </w:r>
          </w:p>
        </w:tc>
        <w:tc>
          <w:tcPr>
            <w:tcW w:w="1259" w:type="dxa"/>
            <w:gridSpan w:val="4"/>
          </w:tcPr>
          <w:p w14:paraId="7F2B51D8"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59.825,58</w:t>
            </w:r>
          </w:p>
        </w:tc>
      </w:tr>
      <w:tr w:rsidR="00560CF9" w:rsidRPr="00560CF9" w14:paraId="39E65B8F" w14:textId="77777777" w:rsidTr="00186B8A">
        <w:trPr>
          <w:trHeight w:val="256"/>
        </w:trPr>
        <w:tc>
          <w:tcPr>
            <w:tcW w:w="1084" w:type="dxa"/>
          </w:tcPr>
          <w:p w14:paraId="787F619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49CF3B8A"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2E2BEFC8"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669A8C8B"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520E95E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14988300"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158,00</w:t>
            </w:r>
          </w:p>
        </w:tc>
      </w:tr>
      <w:tr w:rsidR="00560CF9" w:rsidRPr="00560CF9" w14:paraId="3A0F3BA5" w14:textId="77777777" w:rsidTr="00186B8A">
        <w:trPr>
          <w:trHeight w:val="268"/>
        </w:trPr>
        <w:tc>
          <w:tcPr>
            <w:tcW w:w="1084" w:type="dxa"/>
          </w:tcPr>
          <w:p w14:paraId="55535E81"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7A5D67BB"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6C616E3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70CE026E"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2A4016B2"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77B37152"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158,00</w:t>
            </w:r>
          </w:p>
        </w:tc>
      </w:tr>
      <w:tr w:rsidR="00560CF9" w:rsidRPr="00560CF9" w14:paraId="041F343B" w14:textId="77777777" w:rsidTr="00186B8A">
        <w:trPr>
          <w:trHeight w:val="256"/>
        </w:trPr>
        <w:tc>
          <w:tcPr>
            <w:tcW w:w="1084" w:type="dxa"/>
          </w:tcPr>
          <w:p w14:paraId="756FEF4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623C25F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3888D87C"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74E5D487"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301723D3"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02C614F9"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158,00</w:t>
            </w:r>
          </w:p>
        </w:tc>
      </w:tr>
      <w:tr w:rsidR="00560CF9" w:rsidRPr="00560CF9" w14:paraId="6E78BB46" w14:textId="77777777" w:rsidTr="00186B8A">
        <w:trPr>
          <w:trHeight w:val="256"/>
        </w:trPr>
        <w:tc>
          <w:tcPr>
            <w:tcW w:w="1084" w:type="dxa"/>
          </w:tcPr>
          <w:p w14:paraId="3C236F83"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3679C847"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79051239"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52990B05"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5448917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7F01431D"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87,00</w:t>
            </w:r>
          </w:p>
        </w:tc>
      </w:tr>
      <w:tr w:rsidR="00560CF9" w:rsidRPr="00560CF9" w14:paraId="367AF421" w14:textId="77777777" w:rsidTr="00186B8A">
        <w:trPr>
          <w:trHeight w:val="268"/>
        </w:trPr>
        <w:tc>
          <w:tcPr>
            <w:tcW w:w="1084" w:type="dxa"/>
          </w:tcPr>
          <w:p w14:paraId="28B5637E"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0390101</w:t>
            </w:r>
          </w:p>
        </w:tc>
        <w:tc>
          <w:tcPr>
            <w:tcW w:w="1858" w:type="dxa"/>
          </w:tcPr>
          <w:p w14:paraId="51B6A46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Filosofía</w:t>
            </w:r>
          </w:p>
        </w:tc>
        <w:tc>
          <w:tcPr>
            <w:tcW w:w="1491" w:type="dxa"/>
          </w:tcPr>
          <w:p w14:paraId="66CCDB47"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5C051BEA"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G/2200200/2000</w:t>
            </w:r>
          </w:p>
        </w:tc>
        <w:tc>
          <w:tcPr>
            <w:tcW w:w="2575" w:type="dxa"/>
            <w:gridSpan w:val="2"/>
            <w:vAlign w:val="center"/>
          </w:tcPr>
          <w:p w14:paraId="4B0CDA24"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Libros y otras </w:t>
            </w:r>
            <w:proofErr w:type="spellStart"/>
            <w:r w:rsidRPr="00560CF9">
              <w:rPr>
                <w:rFonts w:ascii="Candara" w:hAnsi="Candara" w:cs="Arial"/>
                <w:b w:val="0"/>
                <w:bCs w:val="0"/>
                <w:sz w:val="21"/>
                <w:szCs w:val="21"/>
                <w:lang w:eastAsia="es-ES"/>
              </w:rPr>
              <w:t>public</w:t>
            </w:r>
            <w:proofErr w:type="spellEnd"/>
            <w:r w:rsidRPr="00560CF9">
              <w:rPr>
                <w:rFonts w:ascii="Candara" w:hAnsi="Candara" w:cs="Arial"/>
                <w:b w:val="0"/>
                <w:bCs w:val="0"/>
                <w:sz w:val="21"/>
                <w:szCs w:val="21"/>
                <w:lang w:eastAsia="es-ES"/>
              </w:rPr>
              <w:t>.</w:t>
            </w:r>
          </w:p>
        </w:tc>
        <w:tc>
          <w:tcPr>
            <w:tcW w:w="1259" w:type="dxa"/>
            <w:gridSpan w:val="4"/>
          </w:tcPr>
          <w:p w14:paraId="471973C4"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400,00</w:t>
            </w:r>
          </w:p>
        </w:tc>
      </w:tr>
      <w:tr w:rsidR="00560CF9" w:rsidRPr="00560CF9" w14:paraId="70CE2CAF" w14:textId="77777777" w:rsidTr="00186B8A">
        <w:trPr>
          <w:trHeight w:val="256"/>
        </w:trPr>
        <w:tc>
          <w:tcPr>
            <w:tcW w:w="1084" w:type="dxa"/>
          </w:tcPr>
          <w:p w14:paraId="25F46C3C"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r w:rsidRPr="00560CF9">
              <w:rPr>
                <w:rFonts w:ascii="Candara" w:hAnsi="Candara" w:cs="Calibri"/>
                <w:b w:val="0"/>
                <w:bCs w:val="0"/>
                <w:sz w:val="21"/>
                <w:szCs w:val="21"/>
                <w:lang w:eastAsia="es-ES"/>
              </w:rPr>
              <w:t>0390126</w:t>
            </w:r>
          </w:p>
        </w:tc>
        <w:tc>
          <w:tcPr>
            <w:tcW w:w="1858" w:type="dxa"/>
          </w:tcPr>
          <w:p w14:paraId="2CE8EFE6"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F. Medicina</w:t>
            </w:r>
          </w:p>
        </w:tc>
        <w:tc>
          <w:tcPr>
            <w:tcW w:w="1491" w:type="dxa"/>
          </w:tcPr>
          <w:p w14:paraId="7F480392"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08BE010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G/2200400/2000</w:t>
            </w:r>
          </w:p>
        </w:tc>
        <w:tc>
          <w:tcPr>
            <w:tcW w:w="2575" w:type="dxa"/>
            <w:gridSpan w:val="2"/>
            <w:vAlign w:val="center"/>
          </w:tcPr>
          <w:p w14:paraId="7C398510"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Revistas Centralizadas</w:t>
            </w:r>
          </w:p>
        </w:tc>
        <w:tc>
          <w:tcPr>
            <w:tcW w:w="1259" w:type="dxa"/>
            <w:gridSpan w:val="4"/>
          </w:tcPr>
          <w:p w14:paraId="45B2A0C3"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r w:rsidRPr="00560CF9">
              <w:rPr>
                <w:rFonts w:ascii="Candara" w:hAnsi="Candara" w:cs="Times New Roman"/>
                <w:b w:val="0"/>
                <w:bCs w:val="0"/>
                <w:sz w:val="21"/>
                <w:szCs w:val="21"/>
                <w:lang w:eastAsia="es-ES"/>
              </w:rPr>
              <w:t>607,20</w:t>
            </w:r>
          </w:p>
        </w:tc>
      </w:tr>
      <w:tr w:rsidR="00560CF9" w:rsidRPr="00560CF9" w14:paraId="0D6483A6" w14:textId="77777777" w:rsidTr="00186B8A">
        <w:trPr>
          <w:trHeight w:val="256"/>
        </w:trPr>
        <w:tc>
          <w:tcPr>
            <w:tcW w:w="1084" w:type="dxa"/>
          </w:tcPr>
          <w:p w14:paraId="3095193B" w14:textId="77777777" w:rsidR="00560CF9" w:rsidRPr="00560CF9" w:rsidRDefault="00560CF9" w:rsidP="00560CF9">
            <w:pPr>
              <w:widowControl/>
              <w:suppressAutoHyphens w:val="0"/>
              <w:autoSpaceDE/>
              <w:jc w:val="center"/>
              <w:rPr>
                <w:rFonts w:ascii="Candara" w:hAnsi="Candara" w:cs="Calibri"/>
                <w:b w:val="0"/>
                <w:bCs w:val="0"/>
                <w:sz w:val="21"/>
                <w:szCs w:val="21"/>
                <w:lang w:eastAsia="es-ES"/>
              </w:rPr>
            </w:pPr>
          </w:p>
        </w:tc>
        <w:tc>
          <w:tcPr>
            <w:tcW w:w="1858" w:type="dxa"/>
          </w:tcPr>
          <w:p w14:paraId="62F5B66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91" w:type="dxa"/>
          </w:tcPr>
          <w:p w14:paraId="0762D886" w14:textId="77777777" w:rsidR="00560CF9" w:rsidRPr="00560CF9" w:rsidRDefault="00560CF9" w:rsidP="00560CF9">
            <w:pPr>
              <w:widowControl/>
              <w:suppressAutoHyphens w:val="0"/>
              <w:autoSpaceDE/>
              <w:rPr>
                <w:rFonts w:ascii="Candara" w:hAnsi="Candara" w:cs="Calibri"/>
                <w:b w:val="0"/>
                <w:bCs w:val="0"/>
                <w:sz w:val="21"/>
                <w:szCs w:val="21"/>
                <w:lang w:eastAsia="es-ES"/>
              </w:rPr>
            </w:pPr>
          </w:p>
        </w:tc>
        <w:tc>
          <w:tcPr>
            <w:tcW w:w="2034" w:type="dxa"/>
            <w:gridSpan w:val="3"/>
          </w:tcPr>
          <w:p w14:paraId="76193703" w14:textId="77777777" w:rsidR="00560CF9" w:rsidRPr="00560CF9" w:rsidRDefault="00560CF9" w:rsidP="00560CF9">
            <w:pPr>
              <w:widowControl/>
              <w:suppressAutoHyphens w:val="0"/>
              <w:autoSpaceDE/>
              <w:rPr>
                <w:rFonts w:ascii="Candara" w:hAnsi="Candara" w:cs="Times New Roman"/>
                <w:b w:val="0"/>
                <w:bCs w:val="0"/>
                <w:sz w:val="21"/>
                <w:szCs w:val="21"/>
                <w:lang w:eastAsia="es-ES"/>
              </w:rPr>
            </w:pPr>
          </w:p>
        </w:tc>
        <w:tc>
          <w:tcPr>
            <w:tcW w:w="2575" w:type="dxa"/>
            <w:gridSpan w:val="2"/>
            <w:vAlign w:val="center"/>
          </w:tcPr>
          <w:p w14:paraId="40605FFB"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259" w:type="dxa"/>
            <w:gridSpan w:val="4"/>
          </w:tcPr>
          <w:p w14:paraId="4C4EFD9E" w14:textId="77777777" w:rsidR="00560CF9" w:rsidRPr="00560CF9" w:rsidRDefault="00560CF9" w:rsidP="00560CF9">
            <w:pPr>
              <w:widowControl/>
              <w:suppressAutoHyphens w:val="0"/>
              <w:autoSpaceDE/>
              <w:jc w:val="right"/>
              <w:rPr>
                <w:rFonts w:ascii="Candara" w:hAnsi="Candara" w:cs="Times New Roman"/>
                <w:b w:val="0"/>
                <w:bCs w:val="0"/>
                <w:sz w:val="21"/>
                <w:szCs w:val="21"/>
                <w:lang w:eastAsia="es-ES"/>
              </w:rPr>
            </w:pPr>
          </w:p>
        </w:tc>
      </w:tr>
      <w:tr w:rsidR="00560CF9" w:rsidRPr="00560CF9" w14:paraId="2056775C" w14:textId="77777777" w:rsidTr="00186B8A">
        <w:trPr>
          <w:gridAfter w:val="2"/>
          <w:wAfter w:w="318" w:type="dxa"/>
          <w:trHeight w:val="796"/>
        </w:trPr>
        <w:tc>
          <w:tcPr>
            <w:tcW w:w="1084" w:type="dxa"/>
            <w:vAlign w:val="center"/>
          </w:tcPr>
          <w:p w14:paraId="641B245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004DD774"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858" w:type="dxa"/>
          </w:tcPr>
          <w:p w14:paraId="454F394F"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99" w:type="dxa"/>
            <w:gridSpan w:val="2"/>
          </w:tcPr>
          <w:p w14:paraId="0B56601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740" w:type="dxa"/>
          </w:tcPr>
          <w:p w14:paraId="0BB068A3"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377" w:type="dxa"/>
            <w:gridSpan w:val="2"/>
            <w:vAlign w:val="center"/>
          </w:tcPr>
          <w:p w14:paraId="09AADD6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425" w:type="dxa"/>
            <w:gridSpan w:val="3"/>
            <w:vAlign w:val="center"/>
          </w:tcPr>
          <w:p w14:paraId="7AFB937F"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97.427,66</w:t>
            </w:r>
          </w:p>
        </w:tc>
      </w:tr>
    </w:tbl>
    <w:p w14:paraId="302DC097"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66423539"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p w14:paraId="1500B9C8" w14:textId="77777777" w:rsidR="00560CF9" w:rsidRPr="00560CF9" w:rsidRDefault="00560CF9" w:rsidP="00560CF9">
      <w:pPr>
        <w:widowControl/>
        <w:suppressAutoHyphens w:val="0"/>
        <w:autoSpaceDE/>
        <w:jc w:val="center"/>
        <w:rPr>
          <w:rFonts w:ascii="Berlin Sans FB" w:hAnsi="Berlin Sans FB" w:cs="Tahoma"/>
          <w:bCs w:val="0"/>
          <w:sz w:val="23"/>
          <w:szCs w:val="23"/>
          <w:lang w:eastAsia="es-ES"/>
        </w:rPr>
      </w:pPr>
      <w:r w:rsidRPr="00560CF9">
        <w:rPr>
          <w:rFonts w:ascii="Berlin Sans FB" w:hAnsi="Berlin Sans FB" w:cs="Tahoma"/>
          <w:bCs w:val="0"/>
          <w:sz w:val="23"/>
          <w:szCs w:val="23"/>
          <w:lang w:eastAsia="es-ES"/>
        </w:rPr>
        <w:t>INCREMENTO DE CRÉDITO</w:t>
      </w:r>
    </w:p>
    <w:p w14:paraId="57E3DA9D" w14:textId="77777777" w:rsidR="00560CF9" w:rsidRPr="00560CF9" w:rsidRDefault="00560CF9" w:rsidP="00560CF9">
      <w:pPr>
        <w:widowControl/>
        <w:suppressAutoHyphens w:val="0"/>
        <w:autoSpaceDE/>
        <w:jc w:val="center"/>
        <w:rPr>
          <w:rFonts w:ascii="Berlin Sans FB" w:hAnsi="Berlin Sans FB" w:cs="Tahoma"/>
          <w:b w:val="0"/>
          <w:bCs w:val="0"/>
          <w:sz w:val="16"/>
          <w:szCs w:val="16"/>
          <w:lang w:eastAsia="es-ES"/>
        </w:rPr>
      </w:pPr>
    </w:p>
    <w:tbl>
      <w:tblPr>
        <w:tblW w:w="10772" w:type="dxa"/>
        <w:tblInd w:w="-601" w:type="dxa"/>
        <w:tblLayout w:type="fixed"/>
        <w:tblLook w:val="04A0" w:firstRow="1" w:lastRow="0" w:firstColumn="1" w:lastColumn="0" w:noHBand="0" w:noVBand="1"/>
      </w:tblPr>
      <w:tblGrid>
        <w:gridCol w:w="1129"/>
        <w:gridCol w:w="2119"/>
        <w:gridCol w:w="1411"/>
        <w:gridCol w:w="2119"/>
        <w:gridCol w:w="2144"/>
        <w:gridCol w:w="397"/>
        <w:gridCol w:w="1414"/>
        <w:gridCol w:w="39"/>
      </w:tblGrid>
      <w:tr w:rsidR="00560CF9" w:rsidRPr="00560CF9" w14:paraId="62C75EE2" w14:textId="77777777" w:rsidTr="00186B8A">
        <w:trPr>
          <w:gridAfter w:val="1"/>
          <w:wAfter w:w="39" w:type="dxa"/>
          <w:trHeight w:val="316"/>
        </w:trPr>
        <w:tc>
          <w:tcPr>
            <w:tcW w:w="3248" w:type="dxa"/>
            <w:gridSpan w:val="2"/>
            <w:vAlign w:val="center"/>
            <w:hideMark/>
          </w:tcPr>
          <w:p w14:paraId="5B469246"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ORGÁNICA</w:t>
            </w:r>
          </w:p>
        </w:tc>
        <w:tc>
          <w:tcPr>
            <w:tcW w:w="1411" w:type="dxa"/>
            <w:vAlign w:val="center"/>
            <w:hideMark/>
          </w:tcPr>
          <w:p w14:paraId="3D666E15"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FONDO/PEP</w:t>
            </w:r>
          </w:p>
        </w:tc>
        <w:tc>
          <w:tcPr>
            <w:tcW w:w="4263" w:type="dxa"/>
            <w:gridSpan w:val="2"/>
            <w:vAlign w:val="center"/>
            <w:hideMark/>
          </w:tcPr>
          <w:p w14:paraId="1D99EFA0"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PARTIDA PRESUPUESTARIA</w:t>
            </w:r>
          </w:p>
        </w:tc>
        <w:tc>
          <w:tcPr>
            <w:tcW w:w="1811" w:type="dxa"/>
            <w:gridSpan w:val="2"/>
            <w:vAlign w:val="center"/>
          </w:tcPr>
          <w:p w14:paraId="358A985B"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p w14:paraId="21039CA0"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r w:rsidRPr="00560CF9">
              <w:rPr>
                <w:rFonts w:ascii="Berlin Sans FB" w:hAnsi="Berlin Sans FB" w:cs="Times New Roman"/>
                <w:bCs w:val="0"/>
                <w:sz w:val="20"/>
                <w:szCs w:val="20"/>
                <w:lang w:eastAsia="es-ES"/>
              </w:rPr>
              <w:t>IMPORTE</w:t>
            </w:r>
          </w:p>
          <w:p w14:paraId="229C5721" w14:textId="77777777" w:rsidR="00560CF9" w:rsidRPr="00560CF9" w:rsidRDefault="00560CF9" w:rsidP="00560CF9">
            <w:pPr>
              <w:widowControl/>
              <w:suppressAutoHyphens w:val="0"/>
              <w:autoSpaceDE/>
              <w:jc w:val="center"/>
              <w:rPr>
                <w:rFonts w:ascii="Berlin Sans FB" w:hAnsi="Berlin Sans FB" w:cs="Times New Roman"/>
                <w:bCs w:val="0"/>
                <w:sz w:val="20"/>
                <w:szCs w:val="20"/>
                <w:lang w:eastAsia="es-ES"/>
              </w:rPr>
            </w:pPr>
          </w:p>
        </w:tc>
      </w:tr>
      <w:tr w:rsidR="00560CF9" w:rsidRPr="00560CF9" w14:paraId="46896F06" w14:textId="77777777" w:rsidTr="00186B8A">
        <w:trPr>
          <w:trHeight w:val="225"/>
        </w:trPr>
        <w:tc>
          <w:tcPr>
            <w:tcW w:w="1129" w:type="dxa"/>
            <w:vAlign w:val="center"/>
          </w:tcPr>
          <w:p w14:paraId="158FF266"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1704</w:t>
            </w:r>
          </w:p>
        </w:tc>
        <w:tc>
          <w:tcPr>
            <w:tcW w:w="2119" w:type="dxa"/>
          </w:tcPr>
          <w:p w14:paraId="4E52F4EB"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Adm</w:t>
            </w:r>
            <w:proofErr w:type="spellEnd"/>
            <w:r w:rsidRPr="00560CF9">
              <w:rPr>
                <w:rFonts w:ascii="Candara" w:hAnsi="Candara" w:cs="Arial"/>
                <w:b w:val="0"/>
                <w:bCs w:val="0"/>
                <w:sz w:val="21"/>
                <w:szCs w:val="21"/>
                <w:lang w:eastAsia="es-ES"/>
              </w:rPr>
              <w:t xml:space="preserve">. Ser. </w:t>
            </w:r>
            <w:proofErr w:type="spellStart"/>
            <w:r w:rsidRPr="00560CF9">
              <w:rPr>
                <w:rFonts w:ascii="Candara" w:hAnsi="Candara" w:cs="Arial"/>
                <w:b w:val="0"/>
                <w:bCs w:val="0"/>
                <w:sz w:val="21"/>
                <w:szCs w:val="21"/>
                <w:lang w:eastAsia="es-ES"/>
              </w:rPr>
              <w:t>Informátic</w:t>
            </w:r>
            <w:proofErr w:type="spellEnd"/>
            <w:r w:rsidRPr="00560CF9">
              <w:rPr>
                <w:rFonts w:ascii="Candara" w:hAnsi="Candara" w:cs="Arial"/>
                <w:b w:val="0"/>
                <w:bCs w:val="0"/>
                <w:sz w:val="21"/>
                <w:szCs w:val="21"/>
                <w:lang w:eastAsia="es-ES"/>
              </w:rPr>
              <w:t>.</w:t>
            </w:r>
          </w:p>
        </w:tc>
        <w:tc>
          <w:tcPr>
            <w:tcW w:w="1411" w:type="dxa"/>
          </w:tcPr>
          <w:p w14:paraId="5F8AA83F"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19" w:type="dxa"/>
            <w:vAlign w:val="center"/>
          </w:tcPr>
          <w:p w14:paraId="656560A9"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G/6200100/6000</w:t>
            </w:r>
          </w:p>
        </w:tc>
        <w:tc>
          <w:tcPr>
            <w:tcW w:w="2541" w:type="dxa"/>
            <w:gridSpan w:val="2"/>
            <w:vAlign w:val="center"/>
          </w:tcPr>
          <w:p w14:paraId="7D3A232F"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Equipamiento Nuevo</w:t>
            </w:r>
          </w:p>
        </w:tc>
        <w:tc>
          <w:tcPr>
            <w:tcW w:w="1453" w:type="dxa"/>
            <w:gridSpan w:val="2"/>
            <w:vAlign w:val="center"/>
          </w:tcPr>
          <w:p w14:paraId="3A64C294"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3.074,00</w:t>
            </w:r>
          </w:p>
        </w:tc>
      </w:tr>
      <w:tr w:rsidR="00560CF9" w:rsidRPr="00560CF9" w14:paraId="7B871F43" w14:textId="77777777" w:rsidTr="00186B8A">
        <w:trPr>
          <w:trHeight w:val="235"/>
        </w:trPr>
        <w:tc>
          <w:tcPr>
            <w:tcW w:w="1129" w:type="dxa"/>
            <w:vAlign w:val="center"/>
          </w:tcPr>
          <w:p w14:paraId="2175090E"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0230</w:t>
            </w:r>
          </w:p>
        </w:tc>
        <w:tc>
          <w:tcPr>
            <w:tcW w:w="2119" w:type="dxa"/>
          </w:tcPr>
          <w:p w14:paraId="21E929B1"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Arial"/>
                <w:b w:val="0"/>
                <w:bCs w:val="0"/>
                <w:sz w:val="21"/>
                <w:szCs w:val="21"/>
                <w:lang w:eastAsia="es-ES"/>
              </w:rPr>
              <w:t xml:space="preserve">Ser. Obras y </w:t>
            </w:r>
            <w:proofErr w:type="spellStart"/>
            <w:r w:rsidRPr="00560CF9">
              <w:rPr>
                <w:rFonts w:ascii="Candara" w:hAnsi="Candara" w:cs="Arial"/>
                <w:b w:val="0"/>
                <w:bCs w:val="0"/>
                <w:sz w:val="21"/>
                <w:szCs w:val="21"/>
                <w:lang w:eastAsia="es-ES"/>
              </w:rPr>
              <w:t>mant</w:t>
            </w:r>
            <w:proofErr w:type="spellEnd"/>
          </w:p>
        </w:tc>
        <w:tc>
          <w:tcPr>
            <w:tcW w:w="1411" w:type="dxa"/>
          </w:tcPr>
          <w:p w14:paraId="08F12958"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19" w:type="dxa"/>
            <w:vAlign w:val="center"/>
          </w:tcPr>
          <w:p w14:paraId="26CBD7BB" w14:textId="77777777" w:rsidR="00560CF9" w:rsidRPr="00560CF9" w:rsidRDefault="00560CF9" w:rsidP="00560CF9">
            <w:pPr>
              <w:widowControl/>
              <w:suppressAutoHyphens w:val="0"/>
              <w:autoSpaceDE/>
              <w:rPr>
                <w:rFonts w:ascii="Candara" w:hAnsi="Candara" w:cs="Calibri"/>
                <w:b w:val="0"/>
                <w:bCs w:val="0"/>
                <w:color w:val="0000FF"/>
                <w:sz w:val="22"/>
                <w:szCs w:val="22"/>
                <w:lang w:eastAsia="es-ES"/>
              </w:rPr>
            </w:pPr>
            <w:r w:rsidRPr="00560CF9">
              <w:rPr>
                <w:rFonts w:ascii="Candara" w:hAnsi="Candara" w:cs="Calibri"/>
                <w:b w:val="0"/>
                <w:bCs w:val="0"/>
                <w:sz w:val="22"/>
                <w:szCs w:val="22"/>
                <w:lang w:eastAsia="es-ES"/>
              </w:rPr>
              <w:t>G/6310000/6000</w:t>
            </w:r>
          </w:p>
        </w:tc>
        <w:tc>
          <w:tcPr>
            <w:tcW w:w="2541" w:type="dxa"/>
            <w:gridSpan w:val="2"/>
            <w:vAlign w:val="center"/>
          </w:tcPr>
          <w:p w14:paraId="751FF4B3"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 xml:space="preserve">C. Programa </w:t>
            </w:r>
            <w:proofErr w:type="spellStart"/>
            <w:r w:rsidRPr="00560CF9">
              <w:rPr>
                <w:rFonts w:ascii="Candara" w:hAnsi="Candara" w:cs="Calibri"/>
                <w:b w:val="0"/>
                <w:bCs w:val="0"/>
                <w:sz w:val="22"/>
                <w:szCs w:val="22"/>
                <w:lang w:eastAsia="es-ES"/>
              </w:rPr>
              <w:t>Invers</w:t>
            </w:r>
            <w:proofErr w:type="spellEnd"/>
            <w:r w:rsidRPr="00560CF9">
              <w:rPr>
                <w:rFonts w:ascii="Candara" w:hAnsi="Candara" w:cs="Calibri"/>
                <w:b w:val="0"/>
                <w:bCs w:val="0"/>
                <w:sz w:val="22"/>
                <w:szCs w:val="22"/>
                <w:lang w:eastAsia="es-ES"/>
              </w:rPr>
              <w:t>.</w:t>
            </w:r>
          </w:p>
        </w:tc>
        <w:tc>
          <w:tcPr>
            <w:tcW w:w="1453" w:type="dxa"/>
            <w:gridSpan w:val="2"/>
            <w:vAlign w:val="center"/>
          </w:tcPr>
          <w:p w14:paraId="65FB7A13"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93.659,46</w:t>
            </w:r>
          </w:p>
        </w:tc>
      </w:tr>
      <w:tr w:rsidR="00560CF9" w:rsidRPr="00560CF9" w14:paraId="3F2751D8" w14:textId="77777777" w:rsidTr="00186B8A">
        <w:trPr>
          <w:trHeight w:val="225"/>
        </w:trPr>
        <w:tc>
          <w:tcPr>
            <w:tcW w:w="1129" w:type="dxa"/>
            <w:vAlign w:val="center"/>
          </w:tcPr>
          <w:p w14:paraId="09C750EB"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r w:rsidRPr="00560CF9">
              <w:rPr>
                <w:rFonts w:ascii="Candara" w:hAnsi="Candara" w:cs="Calibri"/>
                <w:b w:val="0"/>
                <w:bCs w:val="0"/>
                <w:sz w:val="22"/>
                <w:szCs w:val="22"/>
                <w:lang w:eastAsia="es-ES"/>
              </w:rPr>
              <w:t>0434</w:t>
            </w:r>
          </w:p>
        </w:tc>
        <w:tc>
          <w:tcPr>
            <w:tcW w:w="2119" w:type="dxa"/>
          </w:tcPr>
          <w:p w14:paraId="3E77F959" w14:textId="77777777" w:rsidR="00560CF9" w:rsidRPr="00560CF9" w:rsidRDefault="00560CF9" w:rsidP="00560CF9">
            <w:pPr>
              <w:widowControl/>
              <w:suppressAutoHyphens w:val="0"/>
              <w:autoSpaceDE/>
              <w:rPr>
                <w:rFonts w:ascii="Candara" w:hAnsi="Candara" w:cs="Arial"/>
                <w:b w:val="0"/>
                <w:bCs w:val="0"/>
                <w:sz w:val="21"/>
                <w:szCs w:val="21"/>
                <w:lang w:eastAsia="es-ES"/>
              </w:rPr>
            </w:pPr>
            <w:proofErr w:type="spellStart"/>
            <w:r w:rsidRPr="00560CF9">
              <w:rPr>
                <w:rFonts w:ascii="Candara" w:hAnsi="Candara" w:cs="Arial"/>
                <w:b w:val="0"/>
                <w:bCs w:val="0"/>
                <w:sz w:val="21"/>
                <w:szCs w:val="21"/>
                <w:lang w:eastAsia="es-ES"/>
              </w:rPr>
              <w:t>Adm</w:t>
            </w:r>
            <w:proofErr w:type="spellEnd"/>
            <w:r w:rsidRPr="00560CF9">
              <w:rPr>
                <w:rFonts w:ascii="Candara" w:hAnsi="Candara" w:cs="Arial"/>
                <w:b w:val="0"/>
                <w:bCs w:val="0"/>
                <w:sz w:val="21"/>
                <w:szCs w:val="21"/>
                <w:lang w:eastAsia="es-ES"/>
              </w:rPr>
              <w:t>. CAI</w:t>
            </w:r>
          </w:p>
        </w:tc>
        <w:tc>
          <w:tcPr>
            <w:tcW w:w="1411" w:type="dxa"/>
          </w:tcPr>
          <w:p w14:paraId="1BA5AB18"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19" w:type="dxa"/>
            <w:vAlign w:val="center"/>
          </w:tcPr>
          <w:p w14:paraId="3DA17071" w14:textId="77777777" w:rsidR="00560CF9" w:rsidRPr="00560CF9" w:rsidRDefault="00560CF9" w:rsidP="00560CF9">
            <w:pPr>
              <w:widowControl/>
              <w:suppressAutoHyphens w:val="0"/>
              <w:autoSpaceDE/>
              <w:rPr>
                <w:rFonts w:ascii="Candara" w:hAnsi="Candara" w:cs="Calibri"/>
                <w:b w:val="0"/>
                <w:bCs w:val="0"/>
                <w:sz w:val="22"/>
                <w:szCs w:val="22"/>
                <w:lang w:eastAsia="es-ES"/>
              </w:rPr>
            </w:pPr>
            <w:r w:rsidRPr="00560CF9">
              <w:rPr>
                <w:rFonts w:ascii="Candara" w:hAnsi="Candara" w:cs="Calibri"/>
                <w:b w:val="0"/>
                <w:bCs w:val="0"/>
                <w:sz w:val="22"/>
                <w:szCs w:val="22"/>
                <w:lang w:eastAsia="es-ES"/>
              </w:rPr>
              <w:t>G/6402200/3000</w:t>
            </w:r>
          </w:p>
        </w:tc>
        <w:tc>
          <w:tcPr>
            <w:tcW w:w="2541" w:type="dxa"/>
            <w:gridSpan w:val="2"/>
            <w:vAlign w:val="center"/>
          </w:tcPr>
          <w:p w14:paraId="756365C8" w14:textId="77777777" w:rsidR="00560CF9" w:rsidRPr="00560CF9" w:rsidRDefault="00560CF9" w:rsidP="00560CF9">
            <w:pPr>
              <w:widowControl/>
              <w:suppressAutoHyphens w:val="0"/>
              <w:autoSpaceDE/>
              <w:rPr>
                <w:rFonts w:ascii="Candara" w:hAnsi="Candara" w:cs="Calibri"/>
                <w:b w:val="0"/>
                <w:bCs w:val="0"/>
                <w:sz w:val="22"/>
                <w:szCs w:val="22"/>
                <w:lang w:eastAsia="es-ES"/>
              </w:rPr>
            </w:pPr>
            <w:proofErr w:type="spellStart"/>
            <w:r w:rsidRPr="00560CF9">
              <w:rPr>
                <w:rFonts w:ascii="Candara" w:hAnsi="Candara" w:cs="Calibri"/>
                <w:b w:val="0"/>
                <w:bCs w:val="0"/>
                <w:sz w:val="22"/>
                <w:szCs w:val="22"/>
                <w:lang w:eastAsia="es-ES"/>
              </w:rPr>
              <w:t>Perstación</w:t>
            </w:r>
            <w:proofErr w:type="spellEnd"/>
            <w:r w:rsidRPr="00560CF9">
              <w:rPr>
                <w:rFonts w:ascii="Candara" w:hAnsi="Candara" w:cs="Calibri"/>
                <w:b w:val="0"/>
                <w:bCs w:val="0"/>
                <w:sz w:val="22"/>
                <w:szCs w:val="22"/>
                <w:lang w:eastAsia="es-ES"/>
              </w:rPr>
              <w:t xml:space="preserve"> de Servicios</w:t>
            </w:r>
          </w:p>
        </w:tc>
        <w:tc>
          <w:tcPr>
            <w:tcW w:w="1453" w:type="dxa"/>
            <w:gridSpan w:val="2"/>
            <w:vAlign w:val="center"/>
          </w:tcPr>
          <w:p w14:paraId="0144957B"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r w:rsidRPr="00560CF9">
              <w:rPr>
                <w:rFonts w:ascii="Candara" w:hAnsi="Candara" w:cs="Calibri"/>
                <w:b w:val="0"/>
                <w:bCs w:val="0"/>
                <w:sz w:val="22"/>
                <w:szCs w:val="22"/>
                <w:lang w:eastAsia="es-ES"/>
              </w:rPr>
              <w:t>694.20</w:t>
            </w:r>
          </w:p>
        </w:tc>
      </w:tr>
      <w:tr w:rsidR="00560CF9" w:rsidRPr="00560CF9" w14:paraId="0880B863" w14:textId="77777777" w:rsidTr="00186B8A">
        <w:trPr>
          <w:trHeight w:val="225"/>
        </w:trPr>
        <w:tc>
          <w:tcPr>
            <w:tcW w:w="1129" w:type="dxa"/>
            <w:vAlign w:val="center"/>
          </w:tcPr>
          <w:p w14:paraId="627BB438"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2119" w:type="dxa"/>
          </w:tcPr>
          <w:p w14:paraId="3EBDAB1A"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11" w:type="dxa"/>
          </w:tcPr>
          <w:p w14:paraId="0D59C75C"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119" w:type="dxa"/>
            <w:vAlign w:val="center"/>
          </w:tcPr>
          <w:p w14:paraId="4841CFC4"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2541" w:type="dxa"/>
            <w:gridSpan w:val="2"/>
            <w:vAlign w:val="center"/>
          </w:tcPr>
          <w:p w14:paraId="1FCC66A6" w14:textId="77777777" w:rsidR="00560CF9" w:rsidRPr="00560CF9" w:rsidRDefault="00560CF9" w:rsidP="00560CF9">
            <w:pPr>
              <w:widowControl/>
              <w:suppressAutoHyphens w:val="0"/>
              <w:autoSpaceDE/>
              <w:rPr>
                <w:rFonts w:ascii="Candara" w:hAnsi="Candara" w:cs="Calibri"/>
                <w:b w:val="0"/>
                <w:bCs w:val="0"/>
                <w:sz w:val="22"/>
                <w:szCs w:val="22"/>
                <w:lang w:eastAsia="es-ES"/>
              </w:rPr>
            </w:pPr>
          </w:p>
        </w:tc>
        <w:tc>
          <w:tcPr>
            <w:tcW w:w="1453" w:type="dxa"/>
            <w:gridSpan w:val="2"/>
            <w:vAlign w:val="center"/>
          </w:tcPr>
          <w:p w14:paraId="7F8ABCFA" w14:textId="77777777" w:rsidR="00560CF9" w:rsidRPr="00560CF9" w:rsidRDefault="00560CF9" w:rsidP="00560CF9">
            <w:pPr>
              <w:widowControl/>
              <w:suppressAutoHyphens w:val="0"/>
              <w:autoSpaceDE/>
              <w:jc w:val="right"/>
              <w:rPr>
                <w:rFonts w:ascii="Candara" w:hAnsi="Candara" w:cs="Calibri"/>
                <w:b w:val="0"/>
                <w:bCs w:val="0"/>
                <w:sz w:val="22"/>
                <w:szCs w:val="22"/>
                <w:lang w:eastAsia="es-ES"/>
              </w:rPr>
            </w:pPr>
          </w:p>
        </w:tc>
      </w:tr>
    </w:tbl>
    <w:p w14:paraId="4D2E614A" w14:textId="77777777" w:rsidR="00560CF9" w:rsidRPr="00560CF9" w:rsidRDefault="00560CF9" w:rsidP="00560CF9">
      <w:pPr>
        <w:widowControl/>
        <w:suppressAutoHyphens w:val="0"/>
        <w:autoSpaceDE/>
        <w:jc w:val="both"/>
        <w:rPr>
          <w:rFonts w:cs="Times New Roman"/>
          <w:b w:val="0"/>
          <w:bCs w:val="0"/>
          <w:sz w:val="23"/>
          <w:szCs w:val="23"/>
          <w:lang w:eastAsia="es-ES"/>
        </w:rPr>
      </w:pPr>
    </w:p>
    <w:tbl>
      <w:tblPr>
        <w:tblW w:w="10773" w:type="dxa"/>
        <w:tblInd w:w="-559" w:type="dxa"/>
        <w:tblLayout w:type="fixed"/>
        <w:tblLook w:val="04A0" w:firstRow="1" w:lastRow="0" w:firstColumn="1" w:lastColumn="0" w:noHBand="0" w:noVBand="1"/>
      </w:tblPr>
      <w:tblGrid>
        <w:gridCol w:w="1169"/>
        <w:gridCol w:w="2005"/>
        <w:gridCol w:w="1618"/>
        <w:gridCol w:w="1878"/>
        <w:gridCol w:w="1486"/>
        <w:gridCol w:w="2617"/>
      </w:tblGrid>
      <w:tr w:rsidR="00560CF9" w:rsidRPr="00560CF9" w14:paraId="78FC98E4" w14:textId="77777777" w:rsidTr="00560CF9">
        <w:trPr>
          <w:trHeight w:val="782"/>
        </w:trPr>
        <w:tc>
          <w:tcPr>
            <w:tcW w:w="1134" w:type="dxa"/>
            <w:vAlign w:val="center"/>
          </w:tcPr>
          <w:p w14:paraId="07573DFC"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p w14:paraId="38F1A7D1" w14:textId="77777777" w:rsidR="00560CF9" w:rsidRPr="00560CF9" w:rsidRDefault="00560CF9" w:rsidP="00560CF9">
            <w:pPr>
              <w:widowControl/>
              <w:suppressAutoHyphens w:val="0"/>
              <w:autoSpaceDE/>
              <w:jc w:val="center"/>
              <w:rPr>
                <w:rFonts w:ascii="Candara" w:hAnsi="Candara" w:cs="Calibri"/>
                <w:b w:val="0"/>
                <w:bCs w:val="0"/>
                <w:sz w:val="22"/>
                <w:szCs w:val="22"/>
                <w:lang w:eastAsia="es-ES"/>
              </w:rPr>
            </w:pPr>
          </w:p>
        </w:tc>
        <w:tc>
          <w:tcPr>
            <w:tcW w:w="1943" w:type="dxa"/>
          </w:tcPr>
          <w:p w14:paraId="29BFCA67"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568" w:type="dxa"/>
          </w:tcPr>
          <w:p w14:paraId="3DC4A437"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820" w:type="dxa"/>
          </w:tcPr>
          <w:p w14:paraId="3BDCA0CE" w14:textId="77777777" w:rsidR="00560CF9" w:rsidRPr="00560CF9" w:rsidRDefault="00560CF9" w:rsidP="00560CF9">
            <w:pPr>
              <w:widowControl/>
              <w:suppressAutoHyphens w:val="0"/>
              <w:autoSpaceDE/>
              <w:rPr>
                <w:rFonts w:ascii="Candara" w:hAnsi="Candara" w:cs="Arial"/>
                <w:b w:val="0"/>
                <w:bCs w:val="0"/>
                <w:sz w:val="21"/>
                <w:szCs w:val="21"/>
                <w:lang w:eastAsia="es-ES"/>
              </w:rPr>
            </w:pPr>
          </w:p>
        </w:tc>
        <w:tc>
          <w:tcPr>
            <w:tcW w:w="1440" w:type="dxa"/>
            <w:vAlign w:val="center"/>
          </w:tcPr>
          <w:p w14:paraId="1A11DBF9" w14:textId="77777777" w:rsidR="00560CF9" w:rsidRPr="00560CF9" w:rsidRDefault="00560CF9" w:rsidP="00560CF9">
            <w:pPr>
              <w:widowControl/>
              <w:suppressAutoHyphens w:val="0"/>
              <w:autoSpaceDE/>
              <w:rPr>
                <w:rFonts w:ascii="Candara" w:hAnsi="Candara" w:cs="Arial"/>
                <w:b w:val="0"/>
                <w:bCs w:val="0"/>
                <w:sz w:val="21"/>
                <w:szCs w:val="21"/>
                <w:lang w:eastAsia="es-ES"/>
              </w:rPr>
            </w:pPr>
            <w:r w:rsidRPr="00560CF9">
              <w:rPr>
                <w:rFonts w:ascii="Candara" w:hAnsi="Candara" w:cs="Times New Roman"/>
                <w:bCs w:val="0"/>
                <w:color w:val="000080"/>
                <w:sz w:val="28"/>
                <w:szCs w:val="28"/>
                <w:lang w:eastAsia="es-ES"/>
              </w:rPr>
              <w:t>TOTAL</w:t>
            </w:r>
          </w:p>
        </w:tc>
        <w:tc>
          <w:tcPr>
            <w:tcW w:w="2536" w:type="dxa"/>
            <w:vAlign w:val="center"/>
          </w:tcPr>
          <w:p w14:paraId="3A30B0D4" w14:textId="77777777" w:rsidR="00560CF9" w:rsidRPr="00560CF9" w:rsidRDefault="00560CF9" w:rsidP="00560CF9">
            <w:pPr>
              <w:widowControl/>
              <w:suppressAutoHyphens w:val="0"/>
              <w:autoSpaceDE/>
              <w:rPr>
                <w:rFonts w:ascii="Candara" w:hAnsi="Candara" w:cs="Times New Roman"/>
                <w:bCs w:val="0"/>
                <w:color w:val="000080"/>
                <w:sz w:val="28"/>
                <w:szCs w:val="28"/>
                <w:lang w:eastAsia="es-ES"/>
              </w:rPr>
            </w:pPr>
            <w:r w:rsidRPr="00560CF9">
              <w:rPr>
                <w:rFonts w:ascii="Candara" w:hAnsi="Candara" w:cs="Times New Roman"/>
                <w:bCs w:val="0"/>
                <w:color w:val="000080"/>
                <w:sz w:val="28"/>
                <w:szCs w:val="28"/>
                <w:lang w:eastAsia="es-ES"/>
              </w:rPr>
              <w:t>97.427,66</w:t>
            </w:r>
          </w:p>
        </w:tc>
      </w:tr>
    </w:tbl>
    <w:p w14:paraId="6F718442" w14:textId="77777777" w:rsidR="00F821B2" w:rsidRPr="00F821B2" w:rsidRDefault="00F821B2" w:rsidP="00F821B2">
      <w:pPr>
        <w:widowControl/>
        <w:suppressAutoHyphens w:val="0"/>
        <w:autoSpaceDE/>
        <w:jc w:val="right"/>
        <w:rPr>
          <w:rFonts w:ascii="Berlin Sans FB" w:hAnsi="Berlin Sans FB" w:cs="Tahoma"/>
          <w:bCs w:val="0"/>
          <w:lang w:eastAsia="es-ES"/>
        </w:rPr>
      </w:pPr>
    </w:p>
    <w:p w14:paraId="70EBC824" w14:textId="77777777" w:rsidR="00F821B2" w:rsidRPr="00F821B2" w:rsidRDefault="00F821B2" w:rsidP="00F821B2">
      <w:pPr>
        <w:widowControl/>
        <w:suppressAutoHyphens w:val="0"/>
        <w:autoSpaceDE/>
        <w:jc w:val="right"/>
        <w:rPr>
          <w:rFonts w:ascii="Berlin Sans FB" w:hAnsi="Berlin Sans FB" w:cs="Tahoma"/>
          <w:bCs w:val="0"/>
          <w:lang w:eastAsia="es-ES"/>
        </w:rPr>
      </w:pPr>
    </w:p>
    <w:p w14:paraId="206A0A23" w14:textId="77777777" w:rsidR="00743D73" w:rsidRPr="00F821B2" w:rsidRDefault="00743D73" w:rsidP="00743D73">
      <w:pPr>
        <w:widowControl/>
        <w:suppressAutoHyphens w:val="0"/>
        <w:autoSpaceDE/>
        <w:spacing w:after="32" w:line="259" w:lineRule="auto"/>
        <w:jc w:val="both"/>
        <w:rPr>
          <w:rFonts w:cs="Times New Roman"/>
          <w:spacing w:val="-3"/>
          <w:sz w:val="26"/>
          <w:szCs w:val="26"/>
          <w:lang w:val="es-ES_tradnl"/>
        </w:rPr>
      </w:pPr>
      <w:proofErr w:type="gramStart"/>
      <w:r w:rsidRPr="00F821B2">
        <w:rPr>
          <w:rFonts w:cs="Times New Roman"/>
          <w:spacing w:val="-3"/>
          <w:sz w:val="26"/>
          <w:szCs w:val="26"/>
          <w:lang w:val="es-ES_tradnl"/>
        </w:rPr>
        <w:t>QUINTO.-</w:t>
      </w:r>
      <w:proofErr w:type="gramEnd"/>
      <w:r w:rsidRPr="00F821B2">
        <w:rPr>
          <w:rFonts w:cs="Times New Roman"/>
          <w:spacing w:val="-3"/>
          <w:sz w:val="26"/>
          <w:szCs w:val="26"/>
          <w:lang w:val="es-ES_tradnl"/>
        </w:rPr>
        <w:t xml:space="preserve"> IMPORTE DE MATRÍCULA DE TÍTULOS QUE EXIGEN TITULACIÓN UNIVERSITARIA. </w:t>
      </w:r>
    </w:p>
    <w:p w14:paraId="1F139A56" w14:textId="77777777" w:rsidR="00743D73" w:rsidRPr="00F821B2" w:rsidRDefault="00743D73" w:rsidP="00743D73">
      <w:pPr>
        <w:tabs>
          <w:tab w:val="left" w:pos="-720"/>
        </w:tabs>
        <w:spacing w:line="240" w:lineRule="atLeast"/>
        <w:jc w:val="both"/>
        <w:rPr>
          <w:rFonts w:cs="Times New Roman"/>
          <w:spacing w:val="-3"/>
          <w:sz w:val="26"/>
          <w:szCs w:val="26"/>
          <w:lang w:val="es-ES_tradnl" w:eastAsia="es-ES"/>
        </w:rPr>
      </w:pPr>
    </w:p>
    <w:p w14:paraId="4E14A2DE" w14:textId="3E9DE0F4" w:rsidR="00743D73" w:rsidRPr="00F821B2" w:rsidRDefault="00743D73" w:rsidP="00743D73">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Sr. Presidente de la Comisión Económica</w:t>
      </w:r>
      <w:r w:rsidRPr="00F821B2">
        <w:rPr>
          <w:rFonts w:cs="Times New Roman"/>
          <w:b w:val="0"/>
          <w:bCs w:val="0"/>
          <w:spacing w:val="-3"/>
          <w:sz w:val="26"/>
          <w:szCs w:val="26"/>
          <w:lang w:val="es-ES_tradnl" w:eastAsia="es-ES"/>
        </w:rPr>
        <w:t xml:space="preserve"> que comunica que la Comisión</w:t>
      </w:r>
      <w:r w:rsidR="00186B8A">
        <w:rPr>
          <w:rFonts w:cs="Times New Roman"/>
          <w:b w:val="0"/>
          <w:bCs w:val="0"/>
          <w:spacing w:val="-3"/>
          <w:sz w:val="26"/>
          <w:szCs w:val="26"/>
          <w:lang w:val="es-ES_tradnl" w:eastAsia="es-ES"/>
        </w:rPr>
        <w:t xml:space="preserve"> en su reunión del pasado día 30 de septiembre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00FF352B">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que expone el contenido de este punto del Orden del día.</w:t>
      </w:r>
    </w:p>
    <w:p w14:paraId="08B8FF62" w14:textId="77777777" w:rsidR="00743D73" w:rsidRPr="00F821B2" w:rsidRDefault="00743D73" w:rsidP="00743D73">
      <w:pPr>
        <w:tabs>
          <w:tab w:val="left" w:pos="-720"/>
        </w:tabs>
        <w:spacing w:line="240" w:lineRule="atLeast"/>
        <w:jc w:val="both"/>
        <w:rPr>
          <w:rFonts w:cs="Times New Roman"/>
          <w:b w:val="0"/>
          <w:spacing w:val="-3"/>
          <w:sz w:val="26"/>
          <w:szCs w:val="26"/>
          <w:lang w:val="es-ES_tradnl"/>
        </w:rPr>
      </w:pPr>
    </w:p>
    <w:p w14:paraId="3C2A192F" w14:textId="025BA410" w:rsidR="00743D73" w:rsidRPr="00F821B2" w:rsidRDefault="00743D73" w:rsidP="00743D73">
      <w:pPr>
        <w:tabs>
          <w:tab w:val="left" w:pos="-720"/>
        </w:tabs>
        <w:autoSpaceDN w:val="0"/>
        <w:adjustRightInd w:val="0"/>
        <w:spacing w:line="240" w:lineRule="atLeast"/>
        <w:jc w:val="both"/>
        <w:rPr>
          <w:rFonts w:cs="Times New Roman"/>
          <w:spacing w:val="-3"/>
          <w:sz w:val="26"/>
          <w:szCs w:val="26"/>
          <w:lang w:val="es-ES_tradnl" w:eastAsia="es-ES"/>
        </w:rPr>
      </w:pPr>
      <w:r w:rsidRPr="00F821B2">
        <w:rPr>
          <w:rFonts w:cs="Times New Roman"/>
          <w:spacing w:val="-3"/>
          <w:sz w:val="26"/>
          <w:szCs w:val="26"/>
          <w:lang w:val="es-ES_tradnl" w:eastAsia="es-ES"/>
        </w:rPr>
        <w:tab/>
        <w:t>El Sr. Presidente de la Comisión Económica,</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reunida el </w:t>
      </w:r>
      <w:r w:rsidR="00186B8A">
        <w:rPr>
          <w:rFonts w:cs="Times New Roman"/>
          <w:b w:val="0"/>
          <w:bCs w:val="0"/>
          <w:spacing w:val="-3"/>
          <w:sz w:val="26"/>
          <w:szCs w:val="26"/>
          <w:lang w:val="es-ES_tradnl" w:eastAsia="es-ES"/>
        </w:rPr>
        <w:t>día 30 de septiembre</w:t>
      </w:r>
      <w:r w:rsidR="00DD7F52">
        <w:rPr>
          <w:rFonts w:cs="Times New Roman"/>
          <w:b w:val="0"/>
          <w:bCs w:val="0"/>
          <w:spacing w:val="-3"/>
          <w:sz w:val="26"/>
          <w:szCs w:val="26"/>
          <w:lang w:val="es-ES_tradnl" w:eastAsia="es-ES"/>
        </w:rPr>
        <w:t xml:space="preserve"> de </w:t>
      </w:r>
      <w:r w:rsidRPr="00F821B2">
        <w:rPr>
          <w:rFonts w:cs="Times New Roman"/>
          <w:b w:val="0"/>
          <w:bCs w:val="0"/>
          <w:spacing w:val="-3"/>
          <w:sz w:val="26"/>
          <w:szCs w:val="26"/>
          <w:lang w:val="es-ES_tradnl" w:eastAsia="es-ES"/>
        </w:rPr>
        <w:t xml:space="preserve">2024 ha acordado, por unanimidad, elevar al Pleno la propuesta de aprobación del </w:t>
      </w:r>
      <w:r w:rsidRPr="00F821B2">
        <w:rPr>
          <w:rFonts w:cs="Times New Roman"/>
          <w:spacing w:val="-3"/>
          <w:sz w:val="26"/>
          <w:szCs w:val="26"/>
          <w:lang w:val="es-ES_tradnl" w:eastAsia="es-ES"/>
        </w:rPr>
        <w:t>Importe de matrícula de los títulos que exigen titulación universitaria que a continuación se exponen:</w:t>
      </w:r>
    </w:p>
    <w:p w14:paraId="5724B187" w14:textId="77777777" w:rsidR="00EA67AD" w:rsidRDefault="00EA67AD" w:rsidP="00EA67AD">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49CB66D5" w14:textId="40AA0F96" w:rsidR="00EA67AD" w:rsidRPr="00EA67AD" w:rsidRDefault="00EA67AD" w:rsidP="00EA67AD">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EA67AD">
        <w:rPr>
          <w:rFonts w:ascii="Arial Narrow" w:eastAsia="Calibri" w:hAnsi="Arial Narrow" w:cs="Times New Roman"/>
          <w:kern w:val="3"/>
          <w:sz w:val="28"/>
          <w:szCs w:val="28"/>
          <w:lang w:eastAsia="en-US"/>
        </w:rPr>
        <w:t>PROPUESTA DE TÍTULOS PROPIOS - CURSO 2024-2025</w:t>
      </w:r>
    </w:p>
    <w:p w14:paraId="1B34CC2D" w14:textId="77777777" w:rsidR="00EA67AD" w:rsidRPr="00EA67AD" w:rsidRDefault="00EA67AD" w:rsidP="00EA67AD">
      <w:pPr>
        <w:widowControl/>
        <w:autoSpaceDE/>
        <w:autoSpaceDN w:val="0"/>
        <w:spacing w:after="240" w:line="252" w:lineRule="auto"/>
        <w:jc w:val="center"/>
        <w:textAlignment w:val="baseline"/>
        <w:rPr>
          <w:rFonts w:ascii="Arial Narrow" w:eastAsia="Calibri" w:hAnsi="Arial Narrow" w:cs="Times New Roman"/>
          <w:kern w:val="3"/>
          <w:sz w:val="28"/>
          <w:szCs w:val="28"/>
          <w:lang w:eastAsia="en-US"/>
        </w:rPr>
      </w:pPr>
      <w:r w:rsidRPr="00EA67AD">
        <w:rPr>
          <w:rFonts w:ascii="Arial Narrow" w:eastAsia="Calibri" w:hAnsi="Arial Narrow" w:cs="Times New Roman"/>
          <w:kern w:val="3"/>
          <w:sz w:val="28"/>
          <w:szCs w:val="28"/>
          <w:lang w:eastAsia="en-US"/>
        </w:rPr>
        <w:t xml:space="preserve">QUE </w:t>
      </w:r>
      <w:r w:rsidRPr="00EA67AD">
        <w:rPr>
          <w:rFonts w:ascii="Arial Narrow" w:eastAsia="Calibri" w:hAnsi="Arial Narrow" w:cs="Times New Roman"/>
          <w:kern w:val="3"/>
          <w:sz w:val="28"/>
          <w:szCs w:val="28"/>
          <w:u w:val="single"/>
          <w:lang w:eastAsia="en-US"/>
        </w:rPr>
        <w:t>SÍ EXIGEN TITULACIÓN UNIVERSITARIA</w:t>
      </w:r>
      <w:r w:rsidRPr="00EA67AD">
        <w:rPr>
          <w:rFonts w:ascii="Arial Narrow" w:eastAsia="Calibri" w:hAnsi="Arial Narrow" w:cs="Times New Roman"/>
          <w:kern w:val="3"/>
          <w:sz w:val="28"/>
          <w:szCs w:val="28"/>
          <w:lang w:eastAsia="en-US"/>
        </w:rPr>
        <w:t xml:space="preserve">   </w:t>
      </w:r>
    </w:p>
    <w:p w14:paraId="5389A92C" w14:textId="77777777" w:rsidR="00EA67AD" w:rsidRPr="00EA67AD" w:rsidRDefault="00EA67AD" w:rsidP="00EA67AD">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EA67AD">
        <w:rPr>
          <w:rFonts w:ascii="Arial Narrow" w:eastAsia="Calibri" w:hAnsi="Arial Narrow" w:cs="Times New Roman"/>
          <w:kern w:val="3"/>
          <w:sz w:val="28"/>
          <w:szCs w:val="28"/>
          <w:lang w:eastAsia="en-US"/>
        </w:rPr>
        <w:t>CONSEJO SOCIAL, 30 septiembre y 2 octubre 2024</w:t>
      </w:r>
    </w:p>
    <w:p w14:paraId="632BDA1E" w14:textId="77777777" w:rsidR="00EA67AD" w:rsidRPr="00EA67AD" w:rsidRDefault="00EA67AD" w:rsidP="00EA67AD">
      <w:pPr>
        <w:widowControl/>
        <w:autoSpaceDE/>
        <w:autoSpaceDN w:val="0"/>
        <w:spacing w:after="160" w:line="251" w:lineRule="auto"/>
        <w:jc w:val="center"/>
        <w:textAlignment w:val="baseline"/>
        <w:rPr>
          <w:rFonts w:ascii="Arial Narrow" w:eastAsia="Calibri" w:hAnsi="Arial Narrow" w:cs="Times New Roman"/>
          <w:kern w:val="3"/>
          <w:sz w:val="28"/>
          <w:szCs w:val="28"/>
          <w:lang w:eastAsia="en-US"/>
        </w:rPr>
      </w:pPr>
    </w:p>
    <w:tbl>
      <w:tblPr>
        <w:tblW w:w="5828" w:type="pct"/>
        <w:jc w:val="center"/>
        <w:tblCellMar>
          <w:left w:w="10" w:type="dxa"/>
          <w:right w:w="10" w:type="dxa"/>
        </w:tblCellMar>
        <w:tblLook w:val="0000" w:firstRow="0" w:lastRow="0" w:firstColumn="0" w:lastColumn="0" w:noHBand="0" w:noVBand="0"/>
      </w:tblPr>
      <w:tblGrid>
        <w:gridCol w:w="391"/>
        <w:gridCol w:w="1937"/>
        <w:gridCol w:w="2580"/>
        <w:gridCol w:w="1948"/>
        <w:gridCol w:w="1414"/>
        <w:gridCol w:w="1631"/>
      </w:tblGrid>
      <w:tr w:rsidR="00EA67AD" w:rsidRPr="00EA67AD" w14:paraId="1F05A255" w14:textId="77777777" w:rsidTr="00E5104A">
        <w:trPr>
          <w:trHeight w:val="660"/>
          <w:tblHeader/>
          <w:jc w:val="center"/>
        </w:trPr>
        <w:tc>
          <w:tcPr>
            <w:tcW w:w="4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45BA8A3"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lastRenderedPageBreak/>
              <w:t>Nº</w:t>
            </w:r>
          </w:p>
        </w:tc>
        <w:tc>
          <w:tcPr>
            <w:tcW w:w="2122"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B6132BB"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t>Centro</w:t>
            </w:r>
          </w:p>
        </w:tc>
        <w:tc>
          <w:tcPr>
            <w:tcW w:w="2835"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AE40EA6"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t>Título del Curso</w:t>
            </w:r>
          </w:p>
        </w:tc>
        <w:tc>
          <w:tcPr>
            <w:tcW w:w="2057"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A129A31"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t>Tipo de curso</w:t>
            </w:r>
          </w:p>
        </w:tc>
        <w:tc>
          <w:tcPr>
            <w:tcW w:w="1486"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6B24A3A"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t>Modalidad</w:t>
            </w:r>
          </w:p>
        </w:tc>
        <w:tc>
          <w:tcPr>
            <w:tcW w:w="1631"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0D679A5" w14:textId="77777777" w:rsidR="00EA67AD" w:rsidRPr="00EA67AD" w:rsidRDefault="00EA67AD" w:rsidP="00EA67AD">
            <w:pPr>
              <w:widowControl/>
              <w:autoSpaceDE/>
              <w:autoSpaceDN w:val="0"/>
              <w:jc w:val="center"/>
              <w:textAlignment w:val="baseline"/>
              <w:rPr>
                <w:rFonts w:ascii="Arial Narrow" w:hAnsi="Arial Narrow" w:cs="Calibri"/>
                <w:color w:val="000000"/>
                <w:lang w:eastAsia="es-ES"/>
              </w:rPr>
            </w:pPr>
            <w:r w:rsidRPr="00EA67AD">
              <w:rPr>
                <w:rFonts w:ascii="Arial Narrow" w:hAnsi="Arial Narrow" w:cs="Calibri"/>
                <w:color w:val="000000"/>
                <w:lang w:eastAsia="es-ES"/>
              </w:rPr>
              <w:t>Precio 2024-25</w:t>
            </w:r>
          </w:p>
        </w:tc>
      </w:tr>
      <w:tr w:rsidR="00EA67AD" w:rsidRPr="00EA67AD" w14:paraId="027B7498" w14:textId="77777777" w:rsidTr="00E5104A">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3631663B"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1</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2BA6A0"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Facultad de CC de la Información</w:t>
            </w:r>
          </w:p>
        </w:tc>
        <w:tc>
          <w:tcPr>
            <w:tcW w:w="28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A3FCA6"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Animación Digital</w:t>
            </w:r>
          </w:p>
        </w:tc>
        <w:tc>
          <w:tcPr>
            <w:tcW w:w="205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2052CF"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159542"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Presencial</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0BD873"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14.000 €</w:t>
            </w:r>
          </w:p>
        </w:tc>
      </w:tr>
      <w:tr w:rsidR="00EA67AD" w:rsidRPr="00EA67AD" w14:paraId="50353755" w14:textId="77777777" w:rsidTr="00E5104A">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5534A344"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2</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683C73"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Facultad de CC de la Información</w:t>
            </w:r>
          </w:p>
        </w:tc>
        <w:tc>
          <w:tcPr>
            <w:tcW w:w="28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E3E2F7"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Contenidos de plataforma y producción digital</w:t>
            </w:r>
          </w:p>
        </w:tc>
        <w:tc>
          <w:tcPr>
            <w:tcW w:w="205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86F9BF"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27C9F7"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Presencial</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7BB756"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5.000 €</w:t>
            </w:r>
          </w:p>
        </w:tc>
      </w:tr>
      <w:tr w:rsidR="00EA67AD" w:rsidRPr="00EA67AD" w14:paraId="537F80E6" w14:textId="77777777" w:rsidTr="00E5104A">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24989099"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3</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EFF375"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Facultad de CC Políticas</w:t>
            </w:r>
          </w:p>
        </w:tc>
        <w:tc>
          <w:tcPr>
            <w:tcW w:w="28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5B99FC"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Género, Migraciones y Derechos Humanos</w:t>
            </w:r>
          </w:p>
        </w:tc>
        <w:tc>
          <w:tcPr>
            <w:tcW w:w="205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F2127"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17AF61"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No presencial</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B010C0"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1.600 €</w:t>
            </w:r>
          </w:p>
        </w:tc>
      </w:tr>
      <w:tr w:rsidR="00EA67AD" w:rsidRPr="00EA67AD" w14:paraId="3C7BD6E7" w14:textId="77777777" w:rsidTr="00E5104A">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5D80C7A7"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3</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78322D"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Facultad de Medicina</w:t>
            </w:r>
          </w:p>
        </w:tc>
        <w:tc>
          <w:tcPr>
            <w:tcW w:w="28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29C064"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Cirugía de las Cardiopatías Congénitas</w:t>
            </w:r>
          </w:p>
        </w:tc>
        <w:tc>
          <w:tcPr>
            <w:tcW w:w="205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C68036"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eastAsia="Calibri" w:hAnsi="Arial Narrow" w:cs="Times New Roman"/>
                <w:b w:val="0"/>
                <w:bCs w:val="0"/>
                <w:kern w:val="3"/>
                <w:lang w:eastAsia="en-US"/>
              </w:rPr>
              <w:t>Máster de Formación Permanente</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31872F"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Presencial</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1C01BF"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4.000 €</w:t>
            </w:r>
          </w:p>
        </w:tc>
      </w:tr>
      <w:tr w:rsidR="00EA67AD" w:rsidRPr="00EA67AD" w14:paraId="1F036936" w14:textId="77777777" w:rsidTr="00E5104A">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75F01F93"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4</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F84B6F"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Facultad de Medicina</w:t>
            </w:r>
          </w:p>
        </w:tc>
        <w:tc>
          <w:tcPr>
            <w:tcW w:w="283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728CB6"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hAnsi="Arial Narrow" w:cs="Calibri"/>
                <w:b w:val="0"/>
                <w:bCs w:val="0"/>
                <w:color w:val="000000"/>
                <w:lang w:eastAsia="es-ES"/>
              </w:rPr>
              <w:t>Valoración del daño corporal y responsabilidad sanitaria</w:t>
            </w:r>
          </w:p>
        </w:tc>
        <w:tc>
          <w:tcPr>
            <w:tcW w:w="205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8CDC1C"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Diploma de Especialización</w:t>
            </w:r>
          </w:p>
        </w:tc>
        <w:tc>
          <w:tcPr>
            <w:tcW w:w="148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E50EA5" w14:textId="77777777" w:rsidR="00EA67AD" w:rsidRPr="00EA67AD" w:rsidRDefault="00EA67AD" w:rsidP="00EA67AD">
            <w:pPr>
              <w:widowControl/>
              <w:autoSpaceDE/>
              <w:autoSpaceDN w:val="0"/>
              <w:jc w:val="center"/>
              <w:textAlignment w:val="baseline"/>
              <w:rPr>
                <w:rFonts w:ascii="Arial Narrow" w:hAnsi="Arial Narrow" w:cs="Calibri"/>
                <w:b w:val="0"/>
                <w:bCs w:val="0"/>
                <w:color w:val="000000"/>
                <w:lang w:eastAsia="es-ES"/>
              </w:rPr>
            </w:pPr>
            <w:r w:rsidRPr="00EA67AD">
              <w:rPr>
                <w:rFonts w:ascii="Arial Narrow" w:eastAsia="Calibri" w:hAnsi="Arial Narrow" w:cs="Times New Roman"/>
                <w:b w:val="0"/>
                <w:bCs w:val="0"/>
                <w:kern w:val="3"/>
                <w:lang w:eastAsia="en-US"/>
              </w:rPr>
              <w:t>No presencial</w:t>
            </w:r>
          </w:p>
        </w:tc>
        <w:tc>
          <w:tcPr>
            <w:tcW w:w="163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6F75B5" w14:textId="77777777" w:rsidR="00EA67AD" w:rsidRPr="00EA67AD" w:rsidRDefault="00EA67AD" w:rsidP="00EA67AD">
            <w:pPr>
              <w:widowControl/>
              <w:autoSpaceDE/>
              <w:autoSpaceDN w:val="0"/>
              <w:jc w:val="center"/>
              <w:textAlignment w:val="baseline"/>
              <w:rPr>
                <w:rFonts w:ascii="Arial Narrow" w:eastAsia="Calibri" w:hAnsi="Arial Narrow" w:cs="Times New Roman"/>
                <w:b w:val="0"/>
                <w:bCs w:val="0"/>
                <w:kern w:val="3"/>
                <w:lang w:eastAsia="en-US"/>
              </w:rPr>
            </w:pPr>
            <w:r w:rsidRPr="00EA67AD">
              <w:rPr>
                <w:rFonts w:ascii="Arial Narrow" w:eastAsia="Calibri" w:hAnsi="Arial Narrow" w:cs="Times New Roman"/>
                <w:b w:val="0"/>
                <w:bCs w:val="0"/>
                <w:kern w:val="3"/>
                <w:lang w:eastAsia="en-US"/>
              </w:rPr>
              <w:t>2.150 €</w:t>
            </w:r>
          </w:p>
        </w:tc>
      </w:tr>
    </w:tbl>
    <w:p w14:paraId="1B57625E" w14:textId="703F716D" w:rsidR="00DD7F52" w:rsidRPr="00F821B2" w:rsidRDefault="00DD7F52" w:rsidP="00743D73">
      <w:pPr>
        <w:tabs>
          <w:tab w:val="left" w:pos="-720"/>
        </w:tabs>
        <w:autoSpaceDN w:val="0"/>
        <w:adjustRightInd w:val="0"/>
        <w:spacing w:line="240" w:lineRule="atLeast"/>
        <w:jc w:val="both"/>
        <w:rPr>
          <w:rFonts w:cs="Times New Roman"/>
          <w:spacing w:val="-3"/>
          <w:sz w:val="26"/>
          <w:szCs w:val="26"/>
          <w:lang w:val="es-ES_tradnl" w:eastAsia="es-ES"/>
        </w:rPr>
      </w:pPr>
    </w:p>
    <w:p w14:paraId="02656F3E" w14:textId="1ECD4A2A" w:rsidR="00743D73" w:rsidRPr="00F821B2" w:rsidRDefault="00743D73" w:rsidP="00743D73">
      <w:pPr>
        <w:tabs>
          <w:tab w:val="left" w:pos="-720"/>
        </w:tabs>
        <w:autoSpaceDN w:val="0"/>
        <w:adjustRightInd w:val="0"/>
        <w:spacing w:line="240" w:lineRule="atLeast"/>
        <w:jc w:val="both"/>
        <w:rPr>
          <w:rFonts w:cs="Helv 12pt"/>
          <w:spacing w:val="-3"/>
          <w:sz w:val="26"/>
          <w:szCs w:val="26"/>
          <w:lang w:val="es-ES_tradnl" w:eastAsia="es-ES"/>
        </w:rPr>
      </w:pPr>
      <w:r w:rsidRPr="00F821B2">
        <w:rPr>
          <w:rFonts w:cs="Helv 12pt"/>
          <w:spacing w:val="-3"/>
          <w:sz w:val="26"/>
          <w:szCs w:val="26"/>
          <w:lang w:val="es-ES_tradnl" w:eastAsia="es-ES"/>
        </w:rPr>
        <w:tab/>
        <w:t>El Pleno del Consejo Social de la Universidad Complutense de Madrid, en s</w:t>
      </w:r>
      <w:r w:rsidR="00186B8A">
        <w:rPr>
          <w:rFonts w:cs="Helv 12pt"/>
          <w:spacing w:val="-3"/>
          <w:sz w:val="26"/>
          <w:szCs w:val="26"/>
          <w:lang w:val="es-ES_tradnl" w:eastAsia="es-ES"/>
        </w:rPr>
        <w:t>u reunión del 2 de octubre</w:t>
      </w:r>
      <w:r w:rsidRPr="00F821B2">
        <w:rPr>
          <w:rFonts w:cs="Helv 12pt"/>
          <w:spacing w:val="-3"/>
          <w:sz w:val="26"/>
          <w:szCs w:val="26"/>
          <w:lang w:val="es-ES_tradnl" w:eastAsia="es-ES"/>
        </w:rPr>
        <w:t xml:space="preserve"> de 2024, ha acordado por unanimidad aprobar los importes de matrícula de los Títulos que exigen titulación universitaria que se indican con anterioridad.</w:t>
      </w:r>
    </w:p>
    <w:p w14:paraId="4AFF028E" w14:textId="1461F5BF" w:rsidR="00524BE8" w:rsidRPr="00F821B2" w:rsidRDefault="00524BE8" w:rsidP="00743D73">
      <w:pPr>
        <w:widowControl/>
        <w:suppressAutoHyphens w:val="0"/>
        <w:autoSpaceDE/>
        <w:spacing w:after="32" w:line="259" w:lineRule="auto"/>
        <w:jc w:val="both"/>
        <w:rPr>
          <w:rFonts w:cs="Times New Roman"/>
          <w:spacing w:val="-3"/>
          <w:sz w:val="26"/>
          <w:szCs w:val="26"/>
          <w:lang w:val="es-ES_tradnl"/>
        </w:rPr>
      </w:pPr>
    </w:p>
    <w:p w14:paraId="1A0E1565" w14:textId="620302CF" w:rsidR="00EA67AD" w:rsidRDefault="00743D73" w:rsidP="00EA67AD">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sidRPr="00F821B2">
        <w:rPr>
          <w:rFonts w:cs="Times New Roman"/>
          <w:spacing w:val="-3"/>
          <w:sz w:val="26"/>
          <w:szCs w:val="26"/>
          <w:lang w:val="es-ES_tradnl"/>
        </w:rPr>
        <w:t>SEXTO.-</w:t>
      </w:r>
      <w:proofErr w:type="gramEnd"/>
      <w:r w:rsidRPr="00F821B2">
        <w:rPr>
          <w:rFonts w:cs="Times New Roman"/>
          <w:spacing w:val="-3"/>
          <w:sz w:val="26"/>
          <w:szCs w:val="26"/>
          <w:lang w:val="es-ES_tradnl"/>
        </w:rPr>
        <w:t xml:space="preserve"> </w:t>
      </w:r>
      <w:r w:rsidR="00EA67AD" w:rsidRPr="00332D34">
        <w:rPr>
          <w:rFonts w:cs="Times New Roman"/>
          <w:bCs w:val="0"/>
          <w:spacing w:val="-3"/>
          <w:sz w:val="26"/>
          <w:szCs w:val="26"/>
          <w:lang w:val="es-ES_tradnl" w:eastAsia="es-ES"/>
        </w:rPr>
        <w:t>APROBACIÓN, SI PROCEDE, DEL INFORME DE VIABILIDAD DEL NUEVO TÍTULO DE GRADO EN CIENCIAS DE LA ACTIVIDAD FÍSICA Y EL DEPORTE DE LA FACULTAD DE EDUCACIÓN - CENTRO DE FORMACIÓN DEL PROFESORADO Y FACULTAD DE ENFERM</w:t>
      </w:r>
      <w:r w:rsidR="00EA67AD">
        <w:rPr>
          <w:rFonts w:cs="Times New Roman"/>
          <w:bCs w:val="0"/>
          <w:spacing w:val="-3"/>
          <w:sz w:val="26"/>
          <w:szCs w:val="26"/>
          <w:lang w:val="es-ES_tradnl" w:eastAsia="es-ES"/>
        </w:rPr>
        <w:t>ERÍA, FISIOTERAPIA Y PODOLOGÍA.</w:t>
      </w:r>
    </w:p>
    <w:p w14:paraId="3074BEF2" w14:textId="09CE0676" w:rsidR="00EA67AD"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539AD9A8" w14:textId="1577802A" w:rsidR="00EA67AD" w:rsidRPr="00F821B2" w:rsidRDefault="00EA67AD" w:rsidP="00EA67AD">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Pr="00F821B2">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que comunica que la Comisión e</w:t>
      </w:r>
      <w:r>
        <w:rPr>
          <w:rFonts w:cs="Times New Roman"/>
          <w:b w:val="0"/>
          <w:bCs w:val="0"/>
          <w:spacing w:val="-3"/>
          <w:sz w:val="26"/>
          <w:szCs w:val="26"/>
          <w:lang w:val="es-ES_tradnl" w:eastAsia="es-ES"/>
        </w:rPr>
        <w:t xml:space="preserve">n su reunión del día 30 de </w:t>
      </w:r>
      <w:proofErr w:type="gramStart"/>
      <w:r>
        <w:rPr>
          <w:rFonts w:cs="Times New Roman"/>
          <w:b w:val="0"/>
          <w:bCs w:val="0"/>
          <w:spacing w:val="-3"/>
          <w:sz w:val="26"/>
          <w:szCs w:val="26"/>
          <w:lang w:val="es-ES_tradnl" w:eastAsia="es-ES"/>
        </w:rPr>
        <w:t xml:space="preserve">septiembre </w:t>
      </w:r>
      <w:r w:rsidRPr="00F821B2">
        <w:rPr>
          <w:rFonts w:cs="Times New Roman"/>
          <w:b w:val="0"/>
          <w:bCs w:val="0"/>
          <w:spacing w:val="-3"/>
          <w:sz w:val="26"/>
          <w:szCs w:val="26"/>
          <w:lang w:val="es-ES_tradnl" w:eastAsia="es-ES"/>
        </w:rPr>
        <w:t xml:space="preserve"> </w:t>
      </w:r>
      <w:proofErr w:type="spellStart"/>
      <w:r w:rsidRPr="00F821B2">
        <w:rPr>
          <w:rFonts w:cs="Times New Roman"/>
          <w:b w:val="0"/>
          <w:bCs w:val="0"/>
          <w:spacing w:val="-3"/>
          <w:sz w:val="26"/>
          <w:szCs w:val="26"/>
          <w:lang w:val="es-ES_tradnl" w:eastAsia="es-ES"/>
        </w:rPr>
        <w:t>de</w:t>
      </w:r>
      <w:proofErr w:type="spellEnd"/>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769CDD11" w14:textId="77777777" w:rsidR="00EA67AD" w:rsidRPr="00F821B2" w:rsidRDefault="00EA67AD" w:rsidP="00EA67AD">
      <w:pPr>
        <w:tabs>
          <w:tab w:val="left" w:pos="-720"/>
        </w:tabs>
        <w:autoSpaceDN w:val="0"/>
        <w:adjustRightInd w:val="0"/>
        <w:spacing w:line="240" w:lineRule="atLeast"/>
        <w:jc w:val="both"/>
        <w:rPr>
          <w:rFonts w:cs="Times New Roman"/>
          <w:spacing w:val="-3"/>
          <w:sz w:val="26"/>
          <w:szCs w:val="26"/>
          <w:lang w:val="es-ES_tradnl"/>
        </w:rPr>
      </w:pPr>
    </w:p>
    <w:p w14:paraId="7AD9C99C" w14:textId="77777777" w:rsidR="00EA67AD" w:rsidRPr="00F821B2" w:rsidRDefault="00EA67AD" w:rsidP="00EA67AD">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1018705E" w14:textId="77777777" w:rsidR="00EA67AD"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149B8205" w14:textId="271DB44D" w:rsidR="00EA67AD" w:rsidRPr="00EA0062" w:rsidRDefault="00EA67AD" w:rsidP="00EA67AD">
      <w:pPr>
        <w:spacing w:line="240" w:lineRule="atLeast"/>
        <w:jc w:val="both"/>
        <w:rPr>
          <w:rFonts w:cs="Helv 12pt"/>
          <w:spacing w:val="-3"/>
          <w:sz w:val="26"/>
          <w:szCs w:val="26"/>
          <w:lang w:val="es-ES_tradnl"/>
        </w:rPr>
      </w:pPr>
      <w:r w:rsidRPr="00EA0062">
        <w:rPr>
          <w:rFonts w:cs="Helv 12pt"/>
          <w:spacing w:val="-3"/>
          <w:sz w:val="26"/>
          <w:szCs w:val="26"/>
          <w:lang w:val="es-ES_tradnl"/>
        </w:rPr>
        <w:t xml:space="preserve">INFORME DEL </w:t>
      </w:r>
      <w:proofErr w:type="gramStart"/>
      <w:r w:rsidRPr="00EA0062">
        <w:rPr>
          <w:rFonts w:cs="Helv 12pt"/>
          <w:spacing w:val="-3"/>
          <w:sz w:val="26"/>
          <w:szCs w:val="26"/>
          <w:lang w:val="es-ES_tradnl"/>
        </w:rPr>
        <w:t>CONSEJO  SOCIAL</w:t>
      </w:r>
      <w:proofErr w:type="gramEnd"/>
      <w:r w:rsidRPr="00EA0062">
        <w:rPr>
          <w:rFonts w:cs="Helv 12pt"/>
          <w:spacing w:val="-3"/>
          <w:sz w:val="26"/>
          <w:szCs w:val="26"/>
          <w:lang w:val="es-ES_tradnl"/>
        </w:rPr>
        <w:t xml:space="preserve">  DE  LA  UNIVERSIDAD  COMPLUTENSE DE MADRID PARA LA ABPROBACIÓN DE </w:t>
      </w:r>
      <w:r w:rsidRPr="00332D34">
        <w:rPr>
          <w:rFonts w:cs="Times New Roman"/>
          <w:bCs w:val="0"/>
          <w:spacing w:val="-3"/>
          <w:sz w:val="26"/>
          <w:szCs w:val="26"/>
          <w:lang w:val="es-ES_tradnl" w:eastAsia="es-ES"/>
        </w:rPr>
        <w:t>INFORM</w:t>
      </w:r>
      <w:r>
        <w:rPr>
          <w:rFonts w:cs="Times New Roman"/>
          <w:bCs w:val="0"/>
          <w:spacing w:val="-3"/>
          <w:sz w:val="26"/>
          <w:szCs w:val="26"/>
          <w:lang w:val="es-ES_tradnl" w:eastAsia="es-ES"/>
        </w:rPr>
        <w:t>E DE VIABILIDAD</w:t>
      </w:r>
      <w:r w:rsidRPr="00332D34">
        <w:rPr>
          <w:rFonts w:cs="Times New Roman"/>
          <w:bCs w:val="0"/>
          <w:spacing w:val="-3"/>
          <w:sz w:val="26"/>
          <w:szCs w:val="26"/>
          <w:lang w:val="es-ES_tradnl" w:eastAsia="es-ES"/>
        </w:rPr>
        <w:t xml:space="preserve"> DE </w:t>
      </w:r>
      <w:r w:rsidR="009A4479">
        <w:rPr>
          <w:rFonts w:cs="Times New Roman"/>
          <w:bCs w:val="0"/>
          <w:spacing w:val="-3"/>
          <w:sz w:val="26"/>
          <w:szCs w:val="26"/>
          <w:lang w:val="es-ES_tradnl" w:eastAsia="es-ES"/>
        </w:rPr>
        <w:t xml:space="preserve">TÍTULO DE </w:t>
      </w:r>
      <w:r w:rsidRPr="00332D34">
        <w:rPr>
          <w:rFonts w:cs="Times New Roman"/>
          <w:bCs w:val="0"/>
          <w:spacing w:val="-3"/>
          <w:sz w:val="26"/>
          <w:szCs w:val="26"/>
          <w:lang w:val="es-ES_tradnl" w:eastAsia="es-ES"/>
        </w:rPr>
        <w:t>GRADO</w:t>
      </w:r>
    </w:p>
    <w:p w14:paraId="2CD7B250" w14:textId="77777777" w:rsidR="00EA67AD" w:rsidRPr="00EA0062" w:rsidRDefault="00EA67AD" w:rsidP="00EA67AD">
      <w:pPr>
        <w:spacing w:line="240" w:lineRule="atLeast"/>
        <w:rPr>
          <w:rFonts w:cs="Helv 12pt"/>
          <w:spacing w:val="-3"/>
          <w:sz w:val="26"/>
          <w:szCs w:val="26"/>
          <w:lang w:val="es-ES_tradnl"/>
        </w:rPr>
      </w:pPr>
    </w:p>
    <w:p w14:paraId="18285522" w14:textId="3092E31A" w:rsidR="00EA67AD" w:rsidRPr="00332D34"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r w:rsidRPr="00EA0062">
        <w:rPr>
          <w:rFonts w:cs="Helv 12pt"/>
          <w:spacing w:val="-3"/>
          <w:sz w:val="26"/>
          <w:szCs w:val="26"/>
          <w:lang w:val="es-ES_tradnl"/>
        </w:rPr>
        <w:t>DENOMINACIÓN DEL TÍTULO</w:t>
      </w:r>
      <w:r>
        <w:rPr>
          <w:rFonts w:cs="Helv 12pt"/>
          <w:spacing w:val="-3"/>
          <w:sz w:val="26"/>
          <w:szCs w:val="26"/>
          <w:lang w:val="es-ES_tradnl"/>
        </w:rPr>
        <w:t xml:space="preserve">: </w:t>
      </w:r>
      <w:r w:rsidRPr="00332D34">
        <w:rPr>
          <w:rFonts w:cs="Times New Roman"/>
          <w:bCs w:val="0"/>
          <w:spacing w:val="-3"/>
          <w:sz w:val="26"/>
          <w:szCs w:val="26"/>
          <w:lang w:val="es-ES_tradnl" w:eastAsia="es-ES"/>
        </w:rPr>
        <w:t>GRADO EN CIENCIAS DE LA ACTIVIDAD FÍSICA Y EL DEPORTE DE LA FACULTAD DE EDUCACIÓN - CENTRO DE FORMACIÓN DEL PROFESORADO Y FACULTAD DE ENFERM</w:t>
      </w:r>
      <w:r>
        <w:rPr>
          <w:rFonts w:cs="Times New Roman"/>
          <w:bCs w:val="0"/>
          <w:spacing w:val="-3"/>
          <w:sz w:val="26"/>
          <w:szCs w:val="26"/>
          <w:lang w:val="es-ES_tradnl" w:eastAsia="es-ES"/>
        </w:rPr>
        <w:t>ERÍA, FISIOTERAPIA Y PODOLOGÍA.</w:t>
      </w:r>
    </w:p>
    <w:p w14:paraId="69E07F40" w14:textId="77777777" w:rsidR="00EA67AD" w:rsidRPr="00EA0062" w:rsidRDefault="00EA67AD" w:rsidP="00EA67AD">
      <w:pPr>
        <w:spacing w:line="240" w:lineRule="atLeast"/>
        <w:jc w:val="both"/>
        <w:rPr>
          <w:rFonts w:cs="Helv 12pt"/>
          <w:spacing w:val="-3"/>
          <w:sz w:val="26"/>
          <w:szCs w:val="26"/>
          <w:lang w:val="es-ES_tradnl"/>
        </w:rPr>
      </w:pPr>
      <w:r w:rsidRPr="00DC2A06">
        <w:rPr>
          <w:rFonts w:cs="Helv 12pt"/>
          <w:spacing w:val="-3"/>
          <w:sz w:val="26"/>
          <w:szCs w:val="26"/>
        </w:rPr>
        <w:t xml:space="preserve">MÁSTER UNIVERSITARIO EN GESTIÓN DE DESASTRES DE LA FACULTAD DE CIENCIAS MATEMÁTICAS </w:t>
      </w:r>
    </w:p>
    <w:p w14:paraId="647EB26F" w14:textId="77777777" w:rsidR="00EA67AD" w:rsidRPr="00EA0062" w:rsidRDefault="00EA67AD" w:rsidP="00EA67AD">
      <w:pPr>
        <w:tabs>
          <w:tab w:val="left" w:pos="-720"/>
        </w:tabs>
        <w:spacing w:line="240" w:lineRule="atLeast"/>
        <w:rPr>
          <w:rFonts w:cs="Helv 12pt"/>
          <w:spacing w:val="-3"/>
          <w:sz w:val="26"/>
          <w:szCs w:val="26"/>
          <w:lang w:val="es-ES_tradnl"/>
        </w:rPr>
      </w:pPr>
    </w:p>
    <w:p w14:paraId="6B9033A6" w14:textId="77777777" w:rsidR="00EA67AD" w:rsidRPr="00EA0062" w:rsidRDefault="00EA67AD" w:rsidP="00EA67AD">
      <w:pPr>
        <w:tabs>
          <w:tab w:val="left" w:pos="-720"/>
        </w:tabs>
        <w:spacing w:line="240" w:lineRule="atLeast"/>
        <w:rPr>
          <w:rFonts w:cs="Helv 12pt"/>
          <w:spacing w:val="-3"/>
          <w:sz w:val="26"/>
          <w:szCs w:val="26"/>
          <w:lang w:val="es-ES_tradnl"/>
        </w:rPr>
      </w:pPr>
      <w:proofErr w:type="gramStart"/>
      <w:r w:rsidRPr="00EA0062">
        <w:rPr>
          <w:rFonts w:cs="Helv 12pt"/>
          <w:spacing w:val="-3"/>
          <w:sz w:val="26"/>
          <w:szCs w:val="26"/>
          <w:lang w:val="es-ES_tradnl"/>
        </w:rPr>
        <w:t>MARCO  LEGAL</w:t>
      </w:r>
      <w:proofErr w:type="gramEnd"/>
      <w:r w:rsidRPr="00EA0062">
        <w:rPr>
          <w:rFonts w:cs="Helv 12pt"/>
          <w:spacing w:val="-3"/>
          <w:sz w:val="26"/>
          <w:szCs w:val="26"/>
          <w:lang w:val="es-ES_tradnl"/>
        </w:rPr>
        <w:t xml:space="preserve">  Y  ANTECEDENTES</w:t>
      </w:r>
    </w:p>
    <w:p w14:paraId="161A53A7"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0B07FA53"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r w:rsidRPr="00EA0062">
        <w:rPr>
          <w:rFonts w:cs="Helv 12pt"/>
          <w:spacing w:val="-3"/>
          <w:sz w:val="26"/>
          <w:szCs w:val="26"/>
          <w:lang w:val="es-ES_tradnl"/>
        </w:rPr>
        <w:t>Primero.-</w:t>
      </w:r>
      <w:r w:rsidRPr="00EA0062">
        <w:rPr>
          <w:rFonts w:cs="Helv 12pt"/>
          <w:b w:val="0"/>
          <w:bCs w:val="0"/>
          <w:spacing w:val="-3"/>
          <w:sz w:val="26"/>
          <w:szCs w:val="26"/>
          <w:lang w:val="es-ES_tradnl"/>
        </w:rPr>
        <w:tab/>
        <w:t>La Ley Orgánica 2/2023, de 22 de marzo, del Sistema Universitario, en su artículo 8.2 establece que</w:t>
      </w:r>
      <w:r w:rsidRPr="00EA0062">
        <w:rPr>
          <w:sz w:val="26"/>
          <w:szCs w:val="26"/>
        </w:rPr>
        <w:t xml:space="preserve"> </w:t>
      </w:r>
      <w:r w:rsidRPr="00EA0062">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4C1AEEA9"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40429F30" w14:textId="49ED62E9" w:rsidR="00EA67AD" w:rsidRPr="00EA0062" w:rsidRDefault="00EA67AD" w:rsidP="00EA67AD">
      <w:pPr>
        <w:tabs>
          <w:tab w:val="left" w:pos="-720"/>
        </w:tabs>
        <w:spacing w:line="240" w:lineRule="atLeast"/>
        <w:jc w:val="both"/>
        <w:rPr>
          <w:rFonts w:cs="Helv 12pt"/>
          <w:b w:val="0"/>
          <w:bCs w:val="0"/>
          <w:spacing w:val="-3"/>
          <w:sz w:val="26"/>
          <w:szCs w:val="26"/>
        </w:rPr>
      </w:pPr>
      <w:proofErr w:type="gramStart"/>
      <w:r w:rsidRPr="00EA0062">
        <w:rPr>
          <w:rFonts w:cs="Helv 12pt"/>
          <w:spacing w:val="-3"/>
          <w:sz w:val="26"/>
          <w:szCs w:val="26"/>
          <w:lang w:val="es-ES_tradnl"/>
        </w:rPr>
        <w:t>Segundo.-</w:t>
      </w:r>
      <w:proofErr w:type="gramEnd"/>
      <w:r w:rsidRPr="00EA0062">
        <w:rPr>
          <w:rFonts w:cs="Helv 12pt"/>
          <w:b w:val="0"/>
          <w:bCs w:val="0"/>
          <w:spacing w:val="-3"/>
          <w:sz w:val="26"/>
          <w:szCs w:val="26"/>
          <w:lang w:val="es-ES_tradnl"/>
        </w:rPr>
        <w:tab/>
        <w:t xml:space="preserve">La propuesta sometida a informe cuenta con la aprobación previa del Consejo de Gobierno de esta Universidad, de fecha </w:t>
      </w:r>
      <w:r>
        <w:rPr>
          <w:rFonts w:cs="Helv 12pt"/>
          <w:b w:val="0"/>
          <w:bCs w:val="0"/>
          <w:spacing w:val="-3"/>
          <w:sz w:val="26"/>
          <w:szCs w:val="26"/>
        </w:rPr>
        <w:t>24 de septiembre</w:t>
      </w:r>
      <w:r w:rsidRPr="00EA0062">
        <w:rPr>
          <w:rFonts w:cs="Helv 12pt"/>
          <w:b w:val="0"/>
          <w:bCs w:val="0"/>
          <w:spacing w:val="-3"/>
          <w:sz w:val="26"/>
          <w:szCs w:val="26"/>
        </w:rPr>
        <w:t xml:space="preserve"> de 2024.</w:t>
      </w:r>
    </w:p>
    <w:p w14:paraId="56E1CD74"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2F93ACE4" w14:textId="10D0D186" w:rsidR="00EA67AD" w:rsidRPr="00EA0062" w:rsidRDefault="00EA67AD" w:rsidP="00EA67AD">
      <w:pPr>
        <w:spacing w:line="240" w:lineRule="atLeast"/>
        <w:jc w:val="both"/>
        <w:rPr>
          <w:rFonts w:cs="Helv 12pt"/>
          <w:spacing w:val="-3"/>
          <w:sz w:val="26"/>
          <w:szCs w:val="26"/>
          <w:lang w:val="es-ES_tradnl"/>
        </w:rPr>
      </w:pPr>
      <w:r w:rsidRPr="00EA0062">
        <w:rPr>
          <w:rFonts w:cs="Helv 12pt"/>
          <w:spacing w:val="-3"/>
          <w:sz w:val="26"/>
          <w:szCs w:val="26"/>
          <w:lang w:val="es-ES_tradnl"/>
        </w:rPr>
        <w:t>Tercero.-</w:t>
      </w:r>
      <w:r w:rsidRPr="00EA0062">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EA0062">
        <w:rPr>
          <w:sz w:val="26"/>
          <w:szCs w:val="26"/>
        </w:rPr>
        <w:t xml:space="preserve"> </w:t>
      </w:r>
      <w:r w:rsidRPr="00EA0062">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Pr>
          <w:rFonts w:cs="Helv 12pt"/>
          <w:b w:val="0"/>
          <w:bCs w:val="0"/>
          <w:spacing w:val="-3"/>
          <w:sz w:val="26"/>
          <w:szCs w:val="26"/>
          <w:lang w:val="es-ES_tradnl"/>
        </w:rPr>
        <w:t>02 de octubre</w:t>
      </w:r>
      <w:r w:rsidRPr="00EA0062">
        <w:rPr>
          <w:rFonts w:cs="Helv 12pt"/>
          <w:b w:val="0"/>
          <w:bCs w:val="0"/>
          <w:spacing w:val="-3"/>
          <w:sz w:val="26"/>
          <w:szCs w:val="26"/>
          <w:lang w:val="es-ES_tradnl"/>
        </w:rPr>
        <w:t xml:space="preserve"> de 2024, ha acordado informar favorablemente </w:t>
      </w:r>
      <w:r>
        <w:rPr>
          <w:rFonts w:cs="Helv 12pt"/>
          <w:b w:val="0"/>
          <w:bCs w:val="0"/>
          <w:spacing w:val="-3"/>
          <w:sz w:val="26"/>
          <w:szCs w:val="26"/>
          <w:lang w:val="es-ES_tradnl"/>
        </w:rPr>
        <w:t>el informe de viabilidad del</w:t>
      </w:r>
      <w:r w:rsidRPr="00EA67AD">
        <w:t xml:space="preserve"> </w:t>
      </w:r>
      <w:r w:rsidRPr="00EA67AD">
        <w:rPr>
          <w:rFonts w:cs="Helv 12pt"/>
          <w:b w:val="0"/>
          <w:bCs w:val="0"/>
          <w:spacing w:val="-3"/>
          <w:sz w:val="26"/>
          <w:szCs w:val="26"/>
          <w:lang w:val="es-ES_tradnl"/>
        </w:rPr>
        <w:t>Grado en Ciencias de la Actividad Física y el Deporte de la Facultad de Educación - Centro de Formación del Profesorado y Facultad de Enfermería, Fisioterapia y Podología</w:t>
      </w:r>
      <w:r w:rsidRPr="00EA0062">
        <w:rPr>
          <w:rFonts w:cs="Helv 12pt"/>
          <w:b w:val="0"/>
          <w:bCs w:val="0"/>
          <w:spacing w:val="-3"/>
          <w:sz w:val="26"/>
          <w:szCs w:val="26"/>
          <w:lang w:val="es-ES_tradnl"/>
        </w:rPr>
        <w:t>,</w:t>
      </w:r>
      <w:r w:rsidRPr="00EA0062">
        <w:rPr>
          <w:sz w:val="26"/>
          <w:szCs w:val="26"/>
        </w:rPr>
        <w:t xml:space="preserve"> </w:t>
      </w:r>
      <w:r w:rsidRPr="00EA0062">
        <w:rPr>
          <w:rFonts w:cs="Helv 12pt"/>
          <w:b w:val="0"/>
          <w:bCs w:val="0"/>
          <w:spacing w:val="-3"/>
          <w:sz w:val="26"/>
          <w:szCs w:val="26"/>
          <w:lang w:val="es-ES_tradnl"/>
        </w:rPr>
        <w:t>por lo que se hace constar para que surta todos los efectos que procedan.</w:t>
      </w:r>
    </w:p>
    <w:p w14:paraId="3FDA875A" w14:textId="3D876129" w:rsidR="00EA67AD"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0DA73717" w14:textId="77777777" w:rsidR="00EA67AD" w:rsidRPr="00332D34"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75238D21" w14:textId="77777777" w:rsidR="002421FE" w:rsidRPr="00F821B2" w:rsidRDefault="002421FE" w:rsidP="00DD7F52">
      <w:pPr>
        <w:widowControl/>
        <w:suppressAutoHyphens w:val="0"/>
        <w:autoSpaceDE/>
        <w:spacing w:after="32" w:line="259" w:lineRule="auto"/>
        <w:jc w:val="both"/>
        <w:rPr>
          <w:rFonts w:cs="Helv 12pt"/>
          <w:spacing w:val="-3"/>
          <w:sz w:val="26"/>
          <w:szCs w:val="26"/>
          <w:lang w:val="es-ES_tradnl" w:eastAsia="es-ES"/>
        </w:rPr>
      </w:pPr>
    </w:p>
    <w:p w14:paraId="1CB27FC2" w14:textId="2C6AD83C" w:rsidR="00EA67AD" w:rsidRPr="00332D34" w:rsidRDefault="00524BE8" w:rsidP="00EA67AD">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sidRPr="00F821B2">
        <w:rPr>
          <w:rFonts w:cs="Helv 12pt"/>
          <w:spacing w:val="-3"/>
          <w:sz w:val="26"/>
          <w:szCs w:val="26"/>
          <w:lang w:val="es-ES_tradnl" w:eastAsia="es-ES"/>
        </w:rPr>
        <w:lastRenderedPageBreak/>
        <w:t>SÉPTIMO</w:t>
      </w:r>
      <w:r w:rsidR="00F96A36" w:rsidRPr="00F821B2">
        <w:rPr>
          <w:rFonts w:cs="Helv 12pt"/>
          <w:spacing w:val="-3"/>
          <w:sz w:val="26"/>
          <w:szCs w:val="26"/>
          <w:lang w:val="es-ES_tradnl" w:eastAsia="es-ES"/>
        </w:rPr>
        <w:t>.-</w:t>
      </w:r>
      <w:proofErr w:type="gramEnd"/>
      <w:r w:rsidR="00F96A36" w:rsidRPr="00F821B2">
        <w:rPr>
          <w:rFonts w:cs="Helv 12pt"/>
          <w:spacing w:val="-3"/>
          <w:sz w:val="26"/>
          <w:szCs w:val="26"/>
          <w:lang w:val="es-ES_tradnl" w:eastAsia="es-ES"/>
        </w:rPr>
        <w:t xml:space="preserve"> </w:t>
      </w:r>
      <w:r w:rsidR="00EA67AD" w:rsidRPr="00332D34">
        <w:rPr>
          <w:rFonts w:cs="Times New Roman"/>
          <w:bCs w:val="0"/>
          <w:spacing w:val="-3"/>
          <w:sz w:val="26"/>
          <w:szCs w:val="26"/>
          <w:lang w:val="es-ES_tradnl" w:eastAsia="es-ES"/>
        </w:rPr>
        <w:t>APROBACIÓN, SI PROCEDE, DEL INFORME DE VIABILIDAD DEL NUEVO TÍTULO DE MÁSTER UNIVERSITARIO EN MARKETING DE LA FACULTAD DE CIENC</w:t>
      </w:r>
      <w:r w:rsidR="00EA67AD">
        <w:rPr>
          <w:rFonts w:cs="Times New Roman"/>
          <w:bCs w:val="0"/>
          <w:spacing w:val="-3"/>
          <w:sz w:val="26"/>
          <w:szCs w:val="26"/>
          <w:lang w:val="es-ES_tradnl" w:eastAsia="es-ES"/>
        </w:rPr>
        <w:t>IAS ECONÓMICAS Y EMPRESARIALES.</w:t>
      </w:r>
    </w:p>
    <w:p w14:paraId="5EBA4B06" w14:textId="77777777" w:rsidR="009A4479" w:rsidRDefault="009A4479" w:rsidP="009A4479">
      <w:pPr>
        <w:ind w:firstLine="708"/>
        <w:jc w:val="both"/>
        <w:rPr>
          <w:rFonts w:cs="Times New Roman"/>
          <w:spacing w:val="-3"/>
          <w:sz w:val="26"/>
          <w:szCs w:val="26"/>
          <w:lang w:val="es-ES_tradnl" w:eastAsia="es-ES"/>
        </w:rPr>
      </w:pPr>
    </w:p>
    <w:p w14:paraId="1A9EA4A9" w14:textId="14ECE282" w:rsidR="009A4479" w:rsidRPr="00F821B2" w:rsidRDefault="009A4479" w:rsidP="009A4479">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Pr="00F821B2">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que comunica que la Comisión e</w:t>
      </w:r>
      <w:r>
        <w:rPr>
          <w:rFonts w:cs="Times New Roman"/>
          <w:b w:val="0"/>
          <w:bCs w:val="0"/>
          <w:spacing w:val="-3"/>
          <w:sz w:val="26"/>
          <w:szCs w:val="26"/>
          <w:lang w:val="es-ES_tradnl" w:eastAsia="es-ES"/>
        </w:rPr>
        <w:t xml:space="preserve">n su reunión del día 30 de </w:t>
      </w:r>
      <w:proofErr w:type="gramStart"/>
      <w:r>
        <w:rPr>
          <w:rFonts w:cs="Times New Roman"/>
          <w:b w:val="0"/>
          <w:bCs w:val="0"/>
          <w:spacing w:val="-3"/>
          <w:sz w:val="26"/>
          <w:szCs w:val="26"/>
          <w:lang w:val="es-ES_tradnl" w:eastAsia="es-ES"/>
        </w:rPr>
        <w:t xml:space="preserve">septiembre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531FAD01" w14:textId="77777777" w:rsidR="009A4479" w:rsidRPr="00F821B2" w:rsidRDefault="009A4479" w:rsidP="009A4479">
      <w:pPr>
        <w:tabs>
          <w:tab w:val="left" w:pos="-720"/>
        </w:tabs>
        <w:autoSpaceDN w:val="0"/>
        <w:adjustRightInd w:val="0"/>
        <w:spacing w:line="240" w:lineRule="atLeast"/>
        <w:jc w:val="both"/>
        <w:rPr>
          <w:rFonts w:cs="Times New Roman"/>
          <w:spacing w:val="-3"/>
          <w:sz w:val="26"/>
          <w:szCs w:val="26"/>
          <w:lang w:val="es-ES_tradnl"/>
        </w:rPr>
      </w:pPr>
    </w:p>
    <w:p w14:paraId="013CCF64" w14:textId="77777777" w:rsidR="009A4479" w:rsidRPr="00F821B2" w:rsidRDefault="009A4479" w:rsidP="009A4479">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3A7053A" w14:textId="15D96DCB" w:rsidR="00EE405A" w:rsidRPr="00F821B2" w:rsidRDefault="00EE405A"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44932D0D" w14:textId="512294BC" w:rsidR="00EA67AD" w:rsidRPr="00EA0062" w:rsidRDefault="00EA67AD" w:rsidP="00EA67AD">
      <w:pPr>
        <w:spacing w:line="240" w:lineRule="atLeast"/>
        <w:jc w:val="both"/>
        <w:rPr>
          <w:rFonts w:cs="Helv 12pt"/>
          <w:spacing w:val="-3"/>
          <w:sz w:val="26"/>
          <w:szCs w:val="26"/>
          <w:lang w:val="es-ES_tradnl"/>
        </w:rPr>
      </w:pPr>
      <w:r w:rsidRPr="00EA0062">
        <w:rPr>
          <w:rFonts w:cs="Helv 12pt"/>
          <w:spacing w:val="-3"/>
          <w:sz w:val="26"/>
          <w:szCs w:val="26"/>
          <w:lang w:val="es-ES_tradnl"/>
        </w:rPr>
        <w:t xml:space="preserve">INFORME DEL </w:t>
      </w:r>
      <w:proofErr w:type="gramStart"/>
      <w:r w:rsidRPr="00EA0062">
        <w:rPr>
          <w:rFonts w:cs="Helv 12pt"/>
          <w:spacing w:val="-3"/>
          <w:sz w:val="26"/>
          <w:szCs w:val="26"/>
          <w:lang w:val="es-ES_tradnl"/>
        </w:rPr>
        <w:t>CONSEJO  SOCIAL</w:t>
      </w:r>
      <w:proofErr w:type="gramEnd"/>
      <w:r w:rsidRPr="00EA0062">
        <w:rPr>
          <w:rFonts w:cs="Helv 12pt"/>
          <w:spacing w:val="-3"/>
          <w:sz w:val="26"/>
          <w:szCs w:val="26"/>
          <w:lang w:val="es-ES_tradnl"/>
        </w:rPr>
        <w:t xml:space="preserve">  DE  LA  UNIVERSIDAD  COMPLUTENSE DE MADRID PARA LA ABPROBACIÓN DE </w:t>
      </w:r>
      <w:r w:rsidRPr="00332D34">
        <w:rPr>
          <w:rFonts w:cs="Times New Roman"/>
          <w:bCs w:val="0"/>
          <w:spacing w:val="-3"/>
          <w:sz w:val="26"/>
          <w:szCs w:val="26"/>
          <w:lang w:val="es-ES_tradnl" w:eastAsia="es-ES"/>
        </w:rPr>
        <w:t>INFORM</w:t>
      </w:r>
      <w:r>
        <w:rPr>
          <w:rFonts w:cs="Times New Roman"/>
          <w:bCs w:val="0"/>
          <w:spacing w:val="-3"/>
          <w:sz w:val="26"/>
          <w:szCs w:val="26"/>
          <w:lang w:val="es-ES_tradnl" w:eastAsia="es-ES"/>
        </w:rPr>
        <w:t>E DE VIABILIDAD</w:t>
      </w:r>
      <w:r>
        <w:rPr>
          <w:rFonts w:cs="Times New Roman"/>
          <w:bCs w:val="0"/>
          <w:spacing w:val="-3"/>
          <w:sz w:val="26"/>
          <w:szCs w:val="26"/>
          <w:lang w:val="es-ES_tradnl" w:eastAsia="es-ES"/>
        </w:rPr>
        <w:t xml:space="preserve"> DE </w:t>
      </w:r>
      <w:r>
        <w:rPr>
          <w:rFonts w:cs="Times New Roman"/>
          <w:bCs w:val="0"/>
          <w:spacing w:val="-3"/>
          <w:sz w:val="26"/>
          <w:szCs w:val="26"/>
          <w:lang w:val="es-ES_tradnl" w:eastAsia="es-ES"/>
        </w:rPr>
        <w:t xml:space="preserve">TÍTULO DE </w:t>
      </w:r>
      <w:r>
        <w:rPr>
          <w:rFonts w:cs="Times New Roman"/>
          <w:bCs w:val="0"/>
          <w:spacing w:val="-3"/>
          <w:sz w:val="26"/>
          <w:szCs w:val="26"/>
          <w:lang w:val="es-ES_tradnl" w:eastAsia="es-ES"/>
        </w:rPr>
        <w:t>MASTER</w:t>
      </w:r>
    </w:p>
    <w:p w14:paraId="5D343811" w14:textId="77777777" w:rsidR="00EA67AD" w:rsidRPr="00EA0062" w:rsidRDefault="00EA67AD" w:rsidP="00EA67AD">
      <w:pPr>
        <w:spacing w:line="240" w:lineRule="atLeast"/>
        <w:rPr>
          <w:rFonts w:cs="Helv 12pt"/>
          <w:spacing w:val="-3"/>
          <w:sz w:val="26"/>
          <w:szCs w:val="26"/>
          <w:lang w:val="es-ES_tradnl"/>
        </w:rPr>
      </w:pPr>
    </w:p>
    <w:p w14:paraId="4D836B52" w14:textId="6D676F95" w:rsidR="00EA67AD" w:rsidRPr="00332D34"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r w:rsidRPr="00EA0062">
        <w:rPr>
          <w:rFonts w:cs="Helv 12pt"/>
          <w:spacing w:val="-3"/>
          <w:sz w:val="26"/>
          <w:szCs w:val="26"/>
          <w:lang w:val="es-ES_tradnl"/>
        </w:rPr>
        <w:t>DENOMINACIÓN DEL TÍTULO</w:t>
      </w:r>
      <w:r>
        <w:rPr>
          <w:rFonts w:cs="Helv 12pt"/>
          <w:spacing w:val="-3"/>
          <w:sz w:val="26"/>
          <w:szCs w:val="26"/>
          <w:lang w:val="es-ES_tradnl"/>
        </w:rPr>
        <w:t xml:space="preserve">: </w:t>
      </w:r>
      <w:r w:rsidRPr="00332D34">
        <w:rPr>
          <w:rFonts w:cs="Times New Roman"/>
          <w:bCs w:val="0"/>
          <w:spacing w:val="-3"/>
          <w:sz w:val="26"/>
          <w:szCs w:val="26"/>
          <w:lang w:val="es-ES_tradnl" w:eastAsia="es-ES"/>
        </w:rPr>
        <w:t>MÁSTER UNIVERSITARIO EN MARKETING DE LA FACULTAD DE CIENC</w:t>
      </w:r>
      <w:r>
        <w:rPr>
          <w:rFonts w:cs="Times New Roman"/>
          <w:bCs w:val="0"/>
          <w:spacing w:val="-3"/>
          <w:sz w:val="26"/>
          <w:szCs w:val="26"/>
          <w:lang w:val="es-ES_tradnl" w:eastAsia="es-ES"/>
        </w:rPr>
        <w:t>IAS ECONÓMICAS Y EMPRESARIALES.</w:t>
      </w:r>
    </w:p>
    <w:p w14:paraId="3FE185EE" w14:textId="7C13A64A" w:rsidR="00EA67AD" w:rsidRPr="00EA0062" w:rsidRDefault="00EA67AD" w:rsidP="00EA67AD">
      <w:pPr>
        <w:tabs>
          <w:tab w:val="left" w:pos="-720"/>
        </w:tabs>
        <w:autoSpaceDN w:val="0"/>
        <w:adjustRightInd w:val="0"/>
        <w:spacing w:line="240" w:lineRule="atLeast"/>
        <w:jc w:val="both"/>
        <w:rPr>
          <w:rFonts w:cs="Helv 12pt"/>
          <w:spacing w:val="-3"/>
          <w:sz w:val="26"/>
          <w:szCs w:val="26"/>
          <w:lang w:val="es-ES_tradnl"/>
        </w:rPr>
      </w:pPr>
    </w:p>
    <w:p w14:paraId="49DBD97F" w14:textId="77777777" w:rsidR="00EA67AD" w:rsidRPr="00EA0062" w:rsidRDefault="00EA67AD" w:rsidP="00EA67AD">
      <w:pPr>
        <w:tabs>
          <w:tab w:val="left" w:pos="-720"/>
        </w:tabs>
        <w:spacing w:line="240" w:lineRule="atLeast"/>
        <w:rPr>
          <w:rFonts w:cs="Helv 12pt"/>
          <w:spacing w:val="-3"/>
          <w:sz w:val="26"/>
          <w:szCs w:val="26"/>
          <w:lang w:val="es-ES_tradnl"/>
        </w:rPr>
      </w:pPr>
    </w:p>
    <w:p w14:paraId="1233B568" w14:textId="77777777" w:rsidR="00EA67AD" w:rsidRPr="00EA0062" w:rsidRDefault="00EA67AD" w:rsidP="00EA67AD">
      <w:pPr>
        <w:tabs>
          <w:tab w:val="left" w:pos="-720"/>
        </w:tabs>
        <w:spacing w:line="240" w:lineRule="atLeast"/>
        <w:rPr>
          <w:rFonts w:cs="Helv 12pt"/>
          <w:spacing w:val="-3"/>
          <w:sz w:val="26"/>
          <w:szCs w:val="26"/>
          <w:lang w:val="es-ES_tradnl"/>
        </w:rPr>
      </w:pPr>
      <w:proofErr w:type="gramStart"/>
      <w:r w:rsidRPr="00EA0062">
        <w:rPr>
          <w:rFonts w:cs="Helv 12pt"/>
          <w:spacing w:val="-3"/>
          <w:sz w:val="26"/>
          <w:szCs w:val="26"/>
          <w:lang w:val="es-ES_tradnl"/>
        </w:rPr>
        <w:t>MARCO  LEGAL</w:t>
      </w:r>
      <w:proofErr w:type="gramEnd"/>
      <w:r w:rsidRPr="00EA0062">
        <w:rPr>
          <w:rFonts w:cs="Helv 12pt"/>
          <w:spacing w:val="-3"/>
          <w:sz w:val="26"/>
          <w:szCs w:val="26"/>
          <w:lang w:val="es-ES_tradnl"/>
        </w:rPr>
        <w:t xml:space="preserve">  Y  ANTECEDENTES</w:t>
      </w:r>
    </w:p>
    <w:p w14:paraId="64C30935"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29451976"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r w:rsidRPr="00EA0062">
        <w:rPr>
          <w:rFonts w:cs="Helv 12pt"/>
          <w:spacing w:val="-3"/>
          <w:sz w:val="26"/>
          <w:szCs w:val="26"/>
          <w:lang w:val="es-ES_tradnl"/>
        </w:rPr>
        <w:t>Primero.-</w:t>
      </w:r>
      <w:r w:rsidRPr="00EA0062">
        <w:rPr>
          <w:rFonts w:cs="Helv 12pt"/>
          <w:b w:val="0"/>
          <w:bCs w:val="0"/>
          <w:spacing w:val="-3"/>
          <w:sz w:val="26"/>
          <w:szCs w:val="26"/>
          <w:lang w:val="es-ES_tradnl"/>
        </w:rPr>
        <w:tab/>
        <w:t>La Ley Orgánica 2/2023, de 22 de marzo, del Sistema Universitario, en su artículo 8.2 establece que</w:t>
      </w:r>
      <w:r w:rsidRPr="00EA0062">
        <w:rPr>
          <w:sz w:val="26"/>
          <w:szCs w:val="26"/>
        </w:rPr>
        <w:t xml:space="preserve"> </w:t>
      </w:r>
      <w:r w:rsidRPr="00EA0062">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5AEE8A39"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0C399C0E" w14:textId="77777777" w:rsidR="00EA67AD" w:rsidRPr="00EA0062" w:rsidRDefault="00EA67AD" w:rsidP="00EA67AD">
      <w:pPr>
        <w:tabs>
          <w:tab w:val="left" w:pos="-720"/>
        </w:tabs>
        <w:spacing w:line="240" w:lineRule="atLeast"/>
        <w:jc w:val="both"/>
        <w:rPr>
          <w:rFonts w:cs="Helv 12pt"/>
          <w:b w:val="0"/>
          <w:bCs w:val="0"/>
          <w:spacing w:val="-3"/>
          <w:sz w:val="26"/>
          <w:szCs w:val="26"/>
        </w:rPr>
      </w:pPr>
      <w:proofErr w:type="gramStart"/>
      <w:r w:rsidRPr="00EA0062">
        <w:rPr>
          <w:rFonts w:cs="Helv 12pt"/>
          <w:spacing w:val="-3"/>
          <w:sz w:val="26"/>
          <w:szCs w:val="26"/>
          <w:lang w:val="es-ES_tradnl"/>
        </w:rPr>
        <w:t>Segundo.-</w:t>
      </w:r>
      <w:proofErr w:type="gramEnd"/>
      <w:r w:rsidRPr="00EA0062">
        <w:rPr>
          <w:rFonts w:cs="Helv 12pt"/>
          <w:b w:val="0"/>
          <w:bCs w:val="0"/>
          <w:spacing w:val="-3"/>
          <w:sz w:val="26"/>
          <w:szCs w:val="26"/>
          <w:lang w:val="es-ES_tradnl"/>
        </w:rPr>
        <w:tab/>
        <w:t xml:space="preserve">La propuesta sometida a informe cuenta con la aprobación previa del Consejo de Gobierno de esta Universidad, de fecha </w:t>
      </w:r>
      <w:r>
        <w:rPr>
          <w:rFonts w:cs="Helv 12pt"/>
          <w:b w:val="0"/>
          <w:bCs w:val="0"/>
          <w:spacing w:val="-3"/>
          <w:sz w:val="26"/>
          <w:szCs w:val="26"/>
        </w:rPr>
        <w:t>24 de septiembre</w:t>
      </w:r>
      <w:r w:rsidRPr="00EA0062">
        <w:rPr>
          <w:rFonts w:cs="Helv 12pt"/>
          <w:b w:val="0"/>
          <w:bCs w:val="0"/>
          <w:spacing w:val="-3"/>
          <w:sz w:val="26"/>
          <w:szCs w:val="26"/>
        </w:rPr>
        <w:t xml:space="preserve"> de 2024.</w:t>
      </w:r>
    </w:p>
    <w:p w14:paraId="1924756B"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26B9436B" w14:textId="06D45C8F" w:rsidR="00EA67AD" w:rsidRPr="00EA0062" w:rsidRDefault="00EA67AD" w:rsidP="00EA67AD">
      <w:pPr>
        <w:spacing w:line="240" w:lineRule="atLeast"/>
        <w:jc w:val="both"/>
        <w:rPr>
          <w:rFonts w:cs="Helv 12pt"/>
          <w:spacing w:val="-3"/>
          <w:sz w:val="26"/>
          <w:szCs w:val="26"/>
          <w:lang w:val="es-ES_tradnl"/>
        </w:rPr>
      </w:pPr>
      <w:r w:rsidRPr="00EA0062">
        <w:rPr>
          <w:rFonts w:cs="Helv 12pt"/>
          <w:spacing w:val="-3"/>
          <w:sz w:val="26"/>
          <w:szCs w:val="26"/>
          <w:lang w:val="es-ES_tradnl"/>
        </w:rPr>
        <w:t>Tercero.-</w:t>
      </w:r>
      <w:r w:rsidRPr="00EA0062">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EA0062">
        <w:rPr>
          <w:sz w:val="26"/>
          <w:szCs w:val="26"/>
        </w:rPr>
        <w:t xml:space="preserve"> </w:t>
      </w:r>
      <w:r w:rsidRPr="00EA0062">
        <w:rPr>
          <w:rFonts w:cs="Helv 12pt"/>
          <w:b w:val="0"/>
          <w:bCs w:val="0"/>
          <w:spacing w:val="-3"/>
          <w:sz w:val="26"/>
          <w:szCs w:val="26"/>
          <w:lang w:val="es-ES_tradnl"/>
        </w:rPr>
        <w:t xml:space="preserve">Real Decreto 822/2021, de 28 de septiembre, por el </w:t>
      </w:r>
      <w:r w:rsidRPr="00EA0062">
        <w:rPr>
          <w:rFonts w:cs="Helv 12pt"/>
          <w:b w:val="0"/>
          <w:bCs w:val="0"/>
          <w:spacing w:val="-3"/>
          <w:sz w:val="26"/>
          <w:szCs w:val="26"/>
          <w:lang w:val="es-ES_tradnl"/>
        </w:rPr>
        <w:lastRenderedPageBreak/>
        <w:t xml:space="preserve">que se establece la organización de las enseñanzas universitarias y del procedimiento de aseguramiento de su calidad.), el Consejo Social, en su sesión plenaria celebrada el día </w:t>
      </w:r>
      <w:r>
        <w:rPr>
          <w:rFonts w:cs="Helv 12pt"/>
          <w:b w:val="0"/>
          <w:bCs w:val="0"/>
          <w:spacing w:val="-3"/>
          <w:sz w:val="26"/>
          <w:szCs w:val="26"/>
          <w:lang w:val="es-ES_tradnl"/>
        </w:rPr>
        <w:t>02 de octubre</w:t>
      </w:r>
      <w:r w:rsidRPr="00EA0062">
        <w:rPr>
          <w:rFonts w:cs="Helv 12pt"/>
          <w:b w:val="0"/>
          <w:bCs w:val="0"/>
          <w:spacing w:val="-3"/>
          <w:sz w:val="26"/>
          <w:szCs w:val="26"/>
          <w:lang w:val="es-ES_tradnl"/>
        </w:rPr>
        <w:t xml:space="preserve"> de 2024, ha acordado informar favorablemente </w:t>
      </w:r>
      <w:r>
        <w:rPr>
          <w:rFonts w:cs="Helv 12pt"/>
          <w:b w:val="0"/>
          <w:bCs w:val="0"/>
          <w:spacing w:val="-3"/>
          <w:sz w:val="26"/>
          <w:szCs w:val="26"/>
          <w:lang w:val="es-ES_tradnl"/>
        </w:rPr>
        <w:t xml:space="preserve">el </w:t>
      </w:r>
      <w:proofErr w:type="spellStart"/>
      <w:r w:rsidRPr="00EA67AD">
        <w:rPr>
          <w:rFonts w:cs="Helv 12pt"/>
          <w:b w:val="0"/>
          <w:bCs w:val="0"/>
          <w:spacing w:val="-3"/>
          <w:sz w:val="26"/>
          <w:szCs w:val="26"/>
          <w:lang w:val="es-ES_tradnl"/>
        </w:rPr>
        <w:t>nforme</w:t>
      </w:r>
      <w:proofErr w:type="spellEnd"/>
      <w:r w:rsidRPr="00EA67AD">
        <w:rPr>
          <w:rFonts w:cs="Helv 12pt"/>
          <w:b w:val="0"/>
          <w:bCs w:val="0"/>
          <w:spacing w:val="-3"/>
          <w:sz w:val="26"/>
          <w:szCs w:val="26"/>
          <w:lang w:val="es-ES_tradnl"/>
        </w:rPr>
        <w:t xml:space="preserve"> de Viabilidad del nuevo título de Máster Universitario en Marketing de la Facultad de Cien</w:t>
      </w:r>
      <w:r>
        <w:rPr>
          <w:rFonts w:cs="Helv 12pt"/>
          <w:b w:val="0"/>
          <w:bCs w:val="0"/>
          <w:spacing w:val="-3"/>
          <w:sz w:val="26"/>
          <w:szCs w:val="26"/>
          <w:lang w:val="es-ES_tradnl"/>
        </w:rPr>
        <w:t>cias Económicas y Empresariales</w:t>
      </w:r>
      <w:r w:rsidRPr="00EA0062">
        <w:rPr>
          <w:rFonts w:cs="Helv 12pt"/>
          <w:b w:val="0"/>
          <w:bCs w:val="0"/>
          <w:spacing w:val="-3"/>
          <w:sz w:val="26"/>
          <w:szCs w:val="26"/>
          <w:lang w:val="es-ES_tradnl"/>
        </w:rPr>
        <w:t>,</w:t>
      </w:r>
      <w:r w:rsidRPr="00EA0062">
        <w:rPr>
          <w:sz w:val="26"/>
          <w:szCs w:val="26"/>
        </w:rPr>
        <w:t xml:space="preserve"> </w:t>
      </w:r>
      <w:r w:rsidRPr="00EA0062">
        <w:rPr>
          <w:rFonts w:cs="Helv 12pt"/>
          <w:b w:val="0"/>
          <w:bCs w:val="0"/>
          <w:spacing w:val="-3"/>
          <w:sz w:val="26"/>
          <w:szCs w:val="26"/>
          <w:lang w:val="es-ES_tradnl"/>
        </w:rPr>
        <w:t>por lo que se hace constar para que surta todos los efectos que procedan.</w:t>
      </w:r>
    </w:p>
    <w:p w14:paraId="2C5C2688" w14:textId="77777777" w:rsidR="00EA67AD"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p>
    <w:p w14:paraId="69806E44" w14:textId="77777777" w:rsidR="00F821B2" w:rsidRDefault="00F821B2" w:rsidP="00EE405A">
      <w:pPr>
        <w:tabs>
          <w:tab w:val="left" w:pos="-720"/>
        </w:tabs>
        <w:autoSpaceDN w:val="0"/>
        <w:adjustRightInd w:val="0"/>
        <w:spacing w:line="240" w:lineRule="atLeast"/>
        <w:jc w:val="both"/>
        <w:rPr>
          <w:rFonts w:cs="Times New Roman"/>
          <w:bCs w:val="0"/>
          <w:spacing w:val="-3"/>
          <w:sz w:val="26"/>
          <w:szCs w:val="26"/>
          <w:lang w:val="es-ES_tradnl" w:eastAsia="es-ES"/>
        </w:rPr>
      </w:pPr>
    </w:p>
    <w:p w14:paraId="2EABB574" w14:textId="77777777" w:rsidR="00EA67AD" w:rsidRPr="00332D34" w:rsidRDefault="00EE405A" w:rsidP="00EA67AD">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sidRPr="00F821B2">
        <w:rPr>
          <w:rFonts w:cs="Times New Roman"/>
          <w:bCs w:val="0"/>
          <w:spacing w:val="-3"/>
          <w:sz w:val="26"/>
          <w:szCs w:val="26"/>
          <w:lang w:val="es-ES_tradnl" w:eastAsia="es-ES"/>
        </w:rPr>
        <w:t>OCTAVO.-</w:t>
      </w:r>
      <w:proofErr w:type="gramEnd"/>
      <w:r w:rsidRPr="00F821B2">
        <w:rPr>
          <w:rFonts w:cs="Times New Roman"/>
          <w:bCs w:val="0"/>
          <w:spacing w:val="-3"/>
          <w:sz w:val="26"/>
          <w:szCs w:val="26"/>
          <w:lang w:val="es-ES_tradnl" w:eastAsia="es-ES"/>
        </w:rPr>
        <w:t xml:space="preserve"> </w:t>
      </w:r>
      <w:r w:rsidR="00EA67AD" w:rsidRPr="00332D34">
        <w:rPr>
          <w:rFonts w:cs="Times New Roman"/>
          <w:bCs w:val="0"/>
          <w:spacing w:val="-3"/>
          <w:sz w:val="26"/>
          <w:szCs w:val="26"/>
          <w:lang w:val="es-ES_tradnl" w:eastAsia="es-ES"/>
        </w:rPr>
        <w:t>8.</w:t>
      </w:r>
      <w:r w:rsidR="00EA67AD" w:rsidRPr="00332D34">
        <w:rPr>
          <w:rFonts w:cs="Times New Roman"/>
          <w:bCs w:val="0"/>
          <w:spacing w:val="-3"/>
          <w:sz w:val="26"/>
          <w:szCs w:val="26"/>
          <w:lang w:val="es-ES_tradnl" w:eastAsia="es-ES"/>
        </w:rPr>
        <w:tab/>
        <w:t xml:space="preserve">Aprobación, si procede, del Informe de Viabilidad del nuevo título de Máster Universitario en </w:t>
      </w:r>
      <w:proofErr w:type="spellStart"/>
      <w:r w:rsidR="00EA67AD" w:rsidRPr="00332D34">
        <w:rPr>
          <w:rFonts w:cs="Times New Roman"/>
          <w:bCs w:val="0"/>
          <w:spacing w:val="-3"/>
          <w:sz w:val="26"/>
          <w:szCs w:val="26"/>
          <w:lang w:val="es-ES_tradnl" w:eastAsia="es-ES"/>
        </w:rPr>
        <w:t>Neuroeducación</w:t>
      </w:r>
      <w:proofErr w:type="spellEnd"/>
      <w:r w:rsidR="00EA67AD" w:rsidRPr="00332D34">
        <w:rPr>
          <w:rFonts w:cs="Times New Roman"/>
          <w:bCs w:val="0"/>
          <w:spacing w:val="-3"/>
          <w:sz w:val="26"/>
          <w:szCs w:val="26"/>
          <w:lang w:val="es-ES_tradnl" w:eastAsia="es-ES"/>
        </w:rPr>
        <w:t xml:space="preserve"> de la Facultad de Educación - Centr</w:t>
      </w:r>
      <w:r w:rsidR="00EA67AD">
        <w:rPr>
          <w:rFonts w:cs="Times New Roman"/>
          <w:bCs w:val="0"/>
          <w:spacing w:val="-3"/>
          <w:sz w:val="26"/>
          <w:szCs w:val="26"/>
          <w:lang w:val="es-ES_tradnl" w:eastAsia="es-ES"/>
        </w:rPr>
        <w:t>o de Formación del Profesorado.</w:t>
      </w:r>
    </w:p>
    <w:p w14:paraId="0C5CE468" w14:textId="77777777" w:rsidR="00EA67AD" w:rsidRDefault="00EA67AD" w:rsidP="00EA67AD">
      <w:pPr>
        <w:widowControl/>
        <w:suppressAutoHyphens w:val="0"/>
        <w:autoSpaceDE/>
        <w:spacing w:after="32" w:line="259" w:lineRule="auto"/>
        <w:jc w:val="both"/>
        <w:rPr>
          <w:rFonts w:cs="Helv 12pt"/>
          <w:spacing w:val="-3"/>
          <w:sz w:val="26"/>
          <w:szCs w:val="26"/>
          <w:lang w:val="es-ES_tradnl" w:eastAsia="es-ES"/>
        </w:rPr>
      </w:pPr>
    </w:p>
    <w:p w14:paraId="2BDD1A8E" w14:textId="77777777" w:rsidR="009A4479" w:rsidRPr="00F821B2" w:rsidRDefault="009A4479" w:rsidP="009A4479">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Pr="00F821B2">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que comunica que la Comisión e</w:t>
      </w:r>
      <w:r>
        <w:rPr>
          <w:rFonts w:cs="Times New Roman"/>
          <w:b w:val="0"/>
          <w:bCs w:val="0"/>
          <w:spacing w:val="-3"/>
          <w:sz w:val="26"/>
          <w:szCs w:val="26"/>
          <w:lang w:val="es-ES_tradnl" w:eastAsia="es-ES"/>
        </w:rPr>
        <w:t xml:space="preserve">n su reunión del día 30 de </w:t>
      </w:r>
      <w:proofErr w:type="gramStart"/>
      <w:r>
        <w:rPr>
          <w:rFonts w:cs="Times New Roman"/>
          <w:b w:val="0"/>
          <w:bCs w:val="0"/>
          <w:spacing w:val="-3"/>
          <w:sz w:val="26"/>
          <w:szCs w:val="26"/>
          <w:lang w:val="es-ES_tradnl" w:eastAsia="es-ES"/>
        </w:rPr>
        <w:t xml:space="preserve">septiembre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5C5094FF" w14:textId="77777777" w:rsidR="009A4479" w:rsidRPr="00F821B2" w:rsidRDefault="009A4479" w:rsidP="009A4479">
      <w:pPr>
        <w:tabs>
          <w:tab w:val="left" w:pos="-720"/>
        </w:tabs>
        <w:autoSpaceDN w:val="0"/>
        <w:adjustRightInd w:val="0"/>
        <w:spacing w:line="240" w:lineRule="atLeast"/>
        <w:jc w:val="both"/>
        <w:rPr>
          <w:rFonts w:cs="Times New Roman"/>
          <w:spacing w:val="-3"/>
          <w:sz w:val="26"/>
          <w:szCs w:val="26"/>
          <w:lang w:val="es-ES_tradnl"/>
        </w:rPr>
      </w:pPr>
    </w:p>
    <w:p w14:paraId="1A70EB8E" w14:textId="79097628" w:rsidR="009A4479" w:rsidRDefault="009A4479" w:rsidP="009A4479">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B06D8FC" w14:textId="77777777" w:rsidR="009A4479" w:rsidRPr="00F821B2" w:rsidRDefault="009A4479" w:rsidP="009A4479">
      <w:pPr>
        <w:tabs>
          <w:tab w:val="left" w:pos="-720"/>
        </w:tabs>
        <w:autoSpaceDN w:val="0"/>
        <w:adjustRightInd w:val="0"/>
        <w:spacing w:line="240" w:lineRule="atLeast"/>
        <w:jc w:val="both"/>
        <w:rPr>
          <w:rFonts w:cs="Times New Roman"/>
          <w:b w:val="0"/>
          <w:spacing w:val="-3"/>
          <w:sz w:val="26"/>
          <w:szCs w:val="26"/>
          <w:lang w:val="es-ES_tradnl"/>
        </w:rPr>
      </w:pPr>
    </w:p>
    <w:p w14:paraId="2E021BA0" w14:textId="22DAF508" w:rsidR="00EA67AD" w:rsidRPr="00EA0062" w:rsidRDefault="00EA67AD" w:rsidP="00EA67AD">
      <w:pPr>
        <w:spacing w:line="240" w:lineRule="atLeast"/>
        <w:jc w:val="both"/>
        <w:rPr>
          <w:rFonts w:cs="Helv 12pt"/>
          <w:spacing w:val="-3"/>
          <w:sz w:val="26"/>
          <w:szCs w:val="26"/>
          <w:lang w:val="es-ES_tradnl"/>
        </w:rPr>
      </w:pPr>
      <w:r w:rsidRPr="00EA0062">
        <w:rPr>
          <w:rFonts w:cs="Helv 12pt"/>
          <w:spacing w:val="-3"/>
          <w:sz w:val="26"/>
          <w:szCs w:val="26"/>
          <w:lang w:val="es-ES_tradnl"/>
        </w:rPr>
        <w:t xml:space="preserve">INFORME DEL </w:t>
      </w:r>
      <w:proofErr w:type="gramStart"/>
      <w:r w:rsidRPr="00EA0062">
        <w:rPr>
          <w:rFonts w:cs="Helv 12pt"/>
          <w:spacing w:val="-3"/>
          <w:sz w:val="26"/>
          <w:szCs w:val="26"/>
          <w:lang w:val="es-ES_tradnl"/>
        </w:rPr>
        <w:t>CONSEJO  SOCIAL</w:t>
      </w:r>
      <w:proofErr w:type="gramEnd"/>
      <w:r w:rsidRPr="00EA0062">
        <w:rPr>
          <w:rFonts w:cs="Helv 12pt"/>
          <w:spacing w:val="-3"/>
          <w:sz w:val="26"/>
          <w:szCs w:val="26"/>
          <w:lang w:val="es-ES_tradnl"/>
        </w:rPr>
        <w:t xml:space="preserve">  DE  LA  UNIVERSIDAD  COMPLUTENSE DE MADRID PARA LA ABPROBACIÓN DE </w:t>
      </w:r>
      <w:r w:rsidRPr="00332D34">
        <w:rPr>
          <w:rFonts w:cs="Times New Roman"/>
          <w:bCs w:val="0"/>
          <w:spacing w:val="-3"/>
          <w:sz w:val="26"/>
          <w:szCs w:val="26"/>
          <w:lang w:val="es-ES_tradnl" w:eastAsia="es-ES"/>
        </w:rPr>
        <w:t>INFORM</w:t>
      </w:r>
      <w:r>
        <w:rPr>
          <w:rFonts w:cs="Times New Roman"/>
          <w:bCs w:val="0"/>
          <w:spacing w:val="-3"/>
          <w:sz w:val="26"/>
          <w:szCs w:val="26"/>
          <w:lang w:val="es-ES_tradnl" w:eastAsia="es-ES"/>
        </w:rPr>
        <w:t xml:space="preserve">E DE VIABILIDAD DE </w:t>
      </w:r>
      <w:r>
        <w:rPr>
          <w:rFonts w:cs="Times New Roman"/>
          <w:bCs w:val="0"/>
          <w:spacing w:val="-3"/>
          <w:sz w:val="26"/>
          <w:szCs w:val="26"/>
          <w:lang w:val="es-ES_tradnl" w:eastAsia="es-ES"/>
        </w:rPr>
        <w:t xml:space="preserve">TÍTULO DE </w:t>
      </w:r>
      <w:r>
        <w:rPr>
          <w:rFonts w:cs="Times New Roman"/>
          <w:bCs w:val="0"/>
          <w:spacing w:val="-3"/>
          <w:sz w:val="26"/>
          <w:szCs w:val="26"/>
          <w:lang w:val="es-ES_tradnl" w:eastAsia="es-ES"/>
        </w:rPr>
        <w:t>MASTER</w:t>
      </w:r>
    </w:p>
    <w:p w14:paraId="21EAA4D7" w14:textId="77777777" w:rsidR="00EA67AD" w:rsidRPr="00EA0062" w:rsidRDefault="00EA67AD" w:rsidP="00EA67AD">
      <w:pPr>
        <w:spacing w:line="240" w:lineRule="atLeast"/>
        <w:rPr>
          <w:rFonts w:cs="Helv 12pt"/>
          <w:spacing w:val="-3"/>
          <w:sz w:val="26"/>
          <w:szCs w:val="26"/>
          <w:lang w:val="es-ES_tradnl"/>
        </w:rPr>
      </w:pPr>
    </w:p>
    <w:p w14:paraId="41C28C2B" w14:textId="0C6D102B" w:rsidR="00EA67AD" w:rsidRPr="00332D34" w:rsidRDefault="00EA67AD" w:rsidP="00EA67AD">
      <w:pPr>
        <w:tabs>
          <w:tab w:val="left" w:pos="-720"/>
        </w:tabs>
        <w:autoSpaceDN w:val="0"/>
        <w:adjustRightInd w:val="0"/>
        <w:spacing w:line="240" w:lineRule="atLeast"/>
        <w:jc w:val="both"/>
        <w:rPr>
          <w:rFonts w:cs="Times New Roman"/>
          <w:bCs w:val="0"/>
          <w:spacing w:val="-3"/>
          <w:sz w:val="26"/>
          <w:szCs w:val="26"/>
          <w:lang w:val="es-ES_tradnl" w:eastAsia="es-ES"/>
        </w:rPr>
      </w:pPr>
      <w:r w:rsidRPr="00EA0062">
        <w:rPr>
          <w:rFonts w:cs="Helv 12pt"/>
          <w:spacing w:val="-3"/>
          <w:sz w:val="26"/>
          <w:szCs w:val="26"/>
          <w:lang w:val="es-ES_tradnl"/>
        </w:rPr>
        <w:t>DENOMINACIÓN DEL TÍTULO</w:t>
      </w:r>
      <w:r>
        <w:rPr>
          <w:rFonts w:cs="Helv 12pt"/>
          <w:spacing w:val="-3"/>
          <w:sz w:val="26"/>
          <w:szCs w:val="26"/>
          <w:lang w:val="es-ES_tradnl"/>
        </w:rPr>
        <w:t xml:space="preserve">: </w:t>
      </w:r>
      <w:r w:rsidR="009A4479" w:rsidRPr="00332D34">
        <w:rPr>
          <w:rFonts w:cs="Times New Roman"/>
          <w:bCs w:val="0"/>
          <w:spacing w:val="-3"/>
          <w:sz w:val="26"/>
          <w:szCs w:val="26"/>
          <w:lang w:val="es-ES_tradnl" w:eastAsia="es-ES"/>
        </w:rPr>
        <w:t>MÁSTER UNIVERSITARIO EN NEUROEDUCACIÓN DE LA FACULTAD DE EDUCACIÓN - CENTR</w:t>
      </w:r>
      <w:r w:rsidR="009A4479">
        <w:rPr>
          <w:rFonts w:cs="Times New Roman"/>
          <w:bCs w:val="0"/>
          <w:spacing w:val="-3"/>
          <w:sz w:val="26"/>
          <w:szCs w:val="26"/>
          <w:lang w:val="es-ES_tradnl" w:eastAsia="es-ES"/>
        </w:rPr>
        <w:t>O DE FORMACIÓN DEL PROFESORADO</w:t>
      </w:r>
    </w:p>
    <w:p w14:paraId="5F883313" w14:textId="77777777" w:rsidR="00EA67AD" w:rsidRPr="00EA0062" w:rsidRDefault="00EA67AD" w:rsidP="00EA67AD">
      <w:pPr>
        <w:tabs>
          <w:tab w:val="left" w:pos="-720"/>
        </w:tabs>
        <w:autoSpaceDN w:val="0"/>
        <w:adjustRightInd w:val="0"/>
        <w:spacing w:line="240" w:lineRule="atLeast"/>
        <w:jc w:val="both"/>
        <w:rPr>
          <w:rFonts w:cs="Helv 12pt"/>
          <w:spacing w:val="-3"/>
          <w:sz w:val="26"/>
          <w:szCs w:val="26"/>
          <w:lang w:val="es-ES_tradnl"/>
        </w:rPr>
      </w:pPr>
    </w:p>
    <w:p w14:paraId="071C377F" w14:textId="77777777" w:rsidR="00EA67AD" w:rsidRPr="00EA0062" w:rsidRDefault="00EA67AD" w:rsidP="00EA67AD">
      <w:pPr>
        <w:tabs>
          <w:tab w:val="left" w:pos="-720"/>
        </w:tabs>
        <w:spacing w:line="240" w:lineRule="atLeast"/>
        <w:rPr>
          <w:rFonts w:cs="Helv 12pt"/>
          <w:spacing w:val="-3"/>
          <w:sz w:val="26"/>
          <w:szCs w:val="26"/>
          <w:lang w:val="es-ES_tradnl"/>
        </w:rPr>
      </w:pPr>
    </w:p>
    <w:p w14:paraId="6089C393" w14:textId="77777777" w:rsidR="00EA67AD" w:rsidRPr="00EA0062" w:rsidRDefault="00EA67AD" w:rsidP="00EA67AD">
      <w:pPr>
        <w:tabs>
          <w:tab w:val="left" w:pos="-720"/>
        </w:tabs>
        <w:spacing w:line="240" w:lineRule="atLeast"/>
        <w:rPr>
          <w:rFonts w:cs="Helv 12pt"/>
          <w:spacing w:val="-3"/>
          <w:sz w:val="26"/>
          <w:szCs w:val="26"/>
          <w:lang w:val="es-ES_tradnl"/>
        </w:rPr>
      </w:pPr>
      <w:proofErr w:type="gramStart"/>
      <w:r w:rsidRPr="00EA0062">
        <w:rPr>
          <w:rFonts w:cs="Helv 12pt"/>
          <w:spacing w:val="-3"/>
          <w:sz w:val="26"/>
          <w:szCs w:val="26"/>
          <w:lang w:val="es-ES_tradnl"/>
        </w:rPr>
        <w:t>MARCO  LEGAL</w:t>
      </w:r>
      <w:proofErr w:type="gramEnd"/>
      <w:r w:rsidRPr="00EA0062">
        <w:rPr>
          <w:rFonts w:cs="Helv 12pt"/>
          <w:spacing w:val="-3"/>
          <w:sz w:val="26"/>
          <w:szCs w:val="26"/>
          <w:lang w:val="es-ES_tradnl"/>
        </w:rPr>
        <w:t xml:space="preserve">  Y  ANTECEDENTES</w:t>
      </w:r>
    </w:p>
    <w:p w14:paraId="2020C056"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237F663B"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r w:rsidRPr="00EA0062">
        <w:rPr>
          <w:rFonts w:cs="Helv 12pt"/>
          <w:spacing w:val="-3"/>
          <w:sz w:val="26"/>
          <w:szCs w:val="26"/>
          <w:lang w:val="es-ES_tradnl"/>
        </w:rPr>
        <w:t>Primero.-</w:t>
      </w:r>
      <w:r w:rsidRPr="00EA0062">
        <w:rPr>
          <w:rFonts w:cs="Helv 12pt"/>
          <w:b w:val="0"/>
          <w:bCs w:val="0"/>
          <w:spacing w:val="-3"/>
          <w:sz w:val="26"/>
          <w:szCs w:val="26"/>
          <w:lang w:val="es-ES_tradnl"/>
        </w:rPr>
        <w:tab/>
        <w:t>La Ley Orgánica 2/2023, de 22 de marzo, del Sistema Universitario, en su artículo 8.2 establece que</w:t>
      </w:r>
      <w:r w:rsidRPr="00EA0062">
        <w:rPr>
          <w:sz w:val="26"/>
          <w:szCs w:val="26"/>
        </w:rPr>
        <w:t xml:space="preserve"> </w:t>
      </w:r>
      <w:r w:rsidRPr="00EA0062">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6981A7BE"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2E0D1AB6" w14:textId="77777777" w:rsidR="00EA67AD" w:rsidRPr="00EA0062" w:rsidRDefault="00EA67AD" w:rsidP="00EA67AD">
      <w:pPr>
        <w:tabs>
          <w:tab w:val="left" w:pos="-720"/>
        </w:tabs>
        <w:spacing w:line="240" w:lineRule="atLeast"/>
        <w:jc w:val="both"/>
        <w:rPr>
          <w:rFonts w:cs="Helv 12pt"/>
          <w:b w:val="0"/>
          <w:bCs w:val="0"/>
          <w:spacing w:val="-3"/>
          <w:sz w:val="26"/>
          <w:szCs w:val="26"/>
        </w:rPr>
      </w:pPr>
      <w:proofErr w:type="gramStart"/>
      <w:r w:rsidRPr="00EA0062">
        <w:rPr>
          <w:rFonts w:cs="Helv 12pt"/>
          <w:spacing w:val="-3"/>
          <w:sz w:val="26"/>
          <w:szCs w:val="26"/>
          <w:lang w:val="es-ES_tradnl"/>
        </w:rPr>
        <w:lastRenderedPageBreak/>
        <w:t>Segundo.-</w:t>
      </w:r>
      <w:proofErr w:type="gramEnd"/>
      <w:r w:rsidRPr="00EA0062">
        <w:rPr>
          <w:rFonts w:cs="Helv 12pt"/>
          <w:b w:val="0"/>
          <w:bCs w:val="0"/>
          <w:spacing w:val="-3"/>
          <w:sz w:val="26"/>
          <w:szCs w:val="26"/>
          <w:lang w:val="es-ES_tradnl"/>
        </w:rPr>
        <w:tab/>
        <w:t xml:space="preserve">La propuesta sometida a informe cuenta con la aprobación previa del Consejo de Gobierno de esta Universidad, de fecha </w:t>
      </w:r>
      <w:r>
        <w:rPr>
          <w:rFonts w:cs="Helv 12pt"/>
          <w:b w:val="0"/>
          <w:bCs w:val="0"/>
          <w:spacing w:val="-3"/>
          <w:sz w:val="26"/>
          <w:szCs w:val="26"/>
        </w:rPr>
        <w:t>24 de septiembre</w:t>
      </w:r>
      <w:r w:rsidRPr="00EA0062">
        <w:rPr>
          <w:rFonts w:cs="Helv 12pt"/>
          <w:b w:val="0"/>
          <w:bCs w:val="0"/>
          <w:spacing w:val="-3"/>
          <w:sz w:val="26"/>
          <w:szCs w:val="26"/>
        </w:rPr>
        <w:t xml:space="preserve"> de 2024.</w:t>
      </w:r>
    </w:p>
    <w:p w14:paraId="47C6872B" w14:textId="77777777" w:rsidR="00EA67AD" w:rsidRPr="00EA0062" w:rsidRDefault="00EA67AD" w:rsidP="00EA67AD">
      <w:pPr>
        <w:tabs>
          <w:tab w:val="left" w:pos="-720"/>
        </w:tabs>
        <w:spacing w:line="240" w:lineRule="atLeast"/>
        <w:jc w:val="both"/>
        <w:rPr>
          <w:rFonts w:cs="Helv 12pt"/>
          <w:b w:val="0"/>
          <w:bCs w:val="0"/>
          <w:spacing w:val="-3"/>
          <w:sz w:val="26"/>
          <w:szCs w:val="26"/>
          <w:lang w:val="es-ES_tradnl"/>
        </w:rPr>
      </w:pPr>
    </w:p>
    <w:p w14:paraId="018AEF3F" w14:textId="68FB2E2D" w:rsidR="002421FE" w:rsidRDefault="00EA67AD" w:rsidP="009A4479">
      <w:pPr>
        <w:spacing w:line="240" w:lineRule="atLeast"/>
        <w:jc w:val="both"/>
        <w:rPr>
          <w:rFonts w:cs="Helv 12pt"/>
          <w:spacing w:val="-3"/>
          <w:sz w:val="26"/>
          <w:szCs w:val="26"/>
          <w:lang w:val="es-ES_tradnl"/>
        </w:rPr>
      </w:pPr>
      <w:r w:rsidRPr="00EA0062">
        <w:rPr>
          <w:rFonts w:cs="Helv 12pt"/>
          <w:spacing w:val="-3"/>
          <w:sz w:val="26"/>
          <w:szCs w:val="26"/>
          <w:lang w:val="es-ES_tradnl"/>
        </w:rPr>
        <w:t>Tercero.-</w:t>
      </w:r>
      <w:r w:rsidRPr="00EA0062">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EA0062">
        <w:rPr>
          <w:sz w:val="26"/>
          <w:szCs w:val="26"/>
        </w:rPr>
        <w:t xml:space="preserve"> </w:t>
      </w:r>
      <w:r w:rsidRPr="00EA0062">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Pr>
          <w:rFonts w:cs="Helv 12pt"/>
          <w:b w:val="0"/>
          <w:bCs w:val="0"/>
          <w:spacing w:val="-3"/>
          <w:sz w:val="26"/>
          <w:szCs w:val="26"/>
          <w:lang w:val="es-ES_tradnl"/>
        </w:rPr>
        <w:t>02 de octubre</w:t>
      </w:r>
      <w:r w:rsidRPr="00EA0062">
        <w:rPr>
          <w:rFonts w:cs="Helv 12pt"/>
          <w:b w:val="0"/>
          <w:bCs w:val="0"/>
          <w:spacing w:val="-3"/>
          <w:sz w:val="26"/>
          <w:szCs w:val="26"/>
          <w:lang w:val="es-ES_tradnl"/>
        </w:rPr>
        <w:t xml:space="preserve"> de 2024, ha acordado informar favorablemente </w:t>
      </w:r>
      <w:r>
        <w:rPr>
          <w:rFonts w:cs="Helv 12pt"/>
          <w:b w:val="0"/>
          <w:bCs w:val="0"/>
          <w:spacing w:val="-3"/>
          <w:sz w:val="26"/>
          <w:szCs w:val="26"/>
          <w:lang w:val="es-ES_tradnl"/>
        </w:rPr>
        <w:t xml:space="preserve">el </w:t>
      </w:r>
      <w:proofErr w:type="spellStart"/>
      <w:r w:rsidRPr="00EA67AD">
        <w:rPr>
          <w:rFonts w:cs="Helv 12pt"/>
          <w:b w:val="0"/>
          <w:bCs w:val="0"/>
          <w:spacing w:val="-3"/>
          <w:sz w:val="26"/>
          <w:szCs w:val="26"/>
          <w:lang w:val="es-ES_tradnl"/>
        </w:rPr>
        <w:t>nforme</w:t>
      </w:r>
      <w:proofErr w:type="spellEnd"/>
      <w:r w:rsidRPr="00EA67AD">
        <w:rPr>
          <w:rFonts w:cs="Helv 12pt"/>
          <w:b w:val="0"/>
          <w:bCs w:val="0"/>
          <w:spacing w:val="-3"/>
          <w:sz w:val="26"/>
          <w:szCs w:val="26"/>
          <w:lang w:val="es-ES_tradnl"/>
        </w:rPr>
        <w:t xml:space="preserve"> de Viabilidad del nuevo título de</w:t>
      </w:r>
      <w:r w:rsidR="009A4479" w:rsidRPr="009A4479">
        <w:t xml:space="preserve"> </w:t>
      </w:r>
      <w:r w:rsidR="009A4479" w:rsidRPr="009A4479">
        <w:rPr>
          <w:rFonts w:cs="Helv 12pt"/>
          <w:b w:val="0"/>
          <w:bCs w:val="0"/>
          <w:spacing w:val="-3"/>
          <w:sz w:val="26"/>
          <w:szCs w:val="26"/>
          <w:lang w:val="es-ES_tradnl"/>
        </w:rPr>
        <w:t xml:space="preserve">Máster Universitario en </w:t>
      </w:r>
      <w:proofErr w:type="spellStart"/>
      <w:r w:rsidR="009A4479" w:rsidRPr="009A4479">
        <w:rPr>
          <w:rFonts w:cs="Helv 12pt"/>
          <w:b w:val="0"/>
          <w:bCs w:val="0"/>
          <w:spacing w:val="-3"/>
          <w:sz w:val="26"/>
          <w:szCs w:val="26"/>
          <w:lang w:val="es-ES_tradnl"/>
        </w:rPr>
        <w:t>Neuroeducación</w:t>
      </w:r>
      <w:proofErr w:type="spellEnd"/>
      <w:r w:rsidR="009A4479" w:rsidRPr="009A4479">
        <w:rPr>
          <w:rFonts w:cs="Helv 12pt"/>
          <w:b w:val="0"/>
          <w:bCs w:val="0"/>
          <w:spacing w:val="-3"/>
          <w:sz w:val="26"/>
          <w:szCs w:val="26"/>
          <w:lang w:val="es-ES_tradnl"/>
        </w:rPr>
        <w:t xml:space="preserve"> de la Facultad de Educación - Centro de Formación del Profesorado</w:t>
      </w:r>
      <w:r w:rsidRPr="00EA0062">
        <w:rPr>
          <w:rFonts w:cs="Helv 12pt"/>
          <w:b w:val="0"/>
          <w:bCs w:val="0"/>
          <w:spacing w:val="-3"/>
          <w:sz w:val="26"/>
          <w:szCs w:val="26"/>
          <w:lang w:val="es-ES_tradnl"/>
        </w:rPr>
        <w:t>,</w:t>
      </w:r>
      <w:r w:rsidRPr="00EA0062">
        <w:rPr>
          <w:sz w:val="26"/>
          <w:szCs w:val="26"/>
        </w:rPr>
        <w:t xml:space="preserve"> </w:t>
      </w:r>
      <w:r w:rsidRPr="00EA0062">
        <w:rPr>
          <w:rFonts w:cs="Helv 12pt"/>
          <w:b w:val="0"/>
          <w:bCs w:val="0"/>
          <w:spacing w:val="-3"/>
          <w:sz w:val="26"/>
          <w:szCs w:val="26"/>
          <w:lang w:val="es-ES_tradnl"/>
        </w:rPr>
        <w:t>por lo que se hace constar para que surta todos los efectos que procedan.</w:t>
      </w:r>
    </w:p>
    <w:p w14:paraId="07275469" w14:textId="77777777" w:rsidR="009A4479" w:rsidRPr="009A4479" w:rsidRDefault="009A4479" w:rsidP="009A4479">
      <w:pPr>
        <w:spacing w:line="240" w:lineRule="atLeast"/>
        <w:jc w:val="both"/>
        <w:rPr>
          <w:rFonts w:cs="Helv 12pt"/>
          <w:spacing w:val="-3"/>
          <w:sz w:val="26"/>
          <w:szCs w:val="26"/>
          <w:lang w:val="es-ES_tradnl"/>
        </w:rPr>
      </w:pPr>
      <w:bookmarkStart w:id="3" w:name="_GoBack"/>
      <w:bookmarkEnd w:id="3"/>
    </w:p>
    <w:p w14:paraId="4A08E7BD" w14:textId="77777777" w:rsidR="002421FE" w:rsidRDefault="002421FE" w:rsidP="002421FE">
      <w:pPr>
        <w:ind w:firstLine="708"/>
        <w:rPr>
          <w:rFonts w:cs="Times New Roman"/>
          <w:bCs w:val="0"/>
          <w:spacing w:val="-3"/>
          <w:sz w:val="26"/>
          <w:szCs w:val="26"/>
          <w:lang w:val="es-ES_tradnl" w:eastAsia="es-ES"/>
        </w:rPr>
      </w:pPr>
    </w:p>
    <w:p w14:paraId="38F76E59" w14:textId="24CD25D4" w:rsidR="00CC05A5" w:rsidRPr="00F821B2" w:rsidRDefault="002421FE" w:rsidP="009A4479">
      <w:pPr>
        <w:jc w:val="both"/>
        <w:rPr>
          <w:rFonts w:cs="Times New Roman"/>
          <w:b w:val="0"/>
          <w:spacing w:val="-3"/>
          <w:sz w:val="26"/>
          <w:szCs w:val="26"/>
          <w:lang w:val="es-ES_tradnl"/>
        </w:rPr>
      </w:pPr>
      <w:proofErr w:type="gramStart"/>
      <w:r>
        <w:rPr>
          <w:rFonts w:cs="Times New Roman"/>
          <w:bCs w:val="0"/>
          <w:spacing w:val="-3"/>
          <w:sz w:val="26"/>
          <w:szCs w:val="26"/>
          <w:lang w:val="es-ES_tradnl" w:eastAsia="es-ES"/>
        </w:rPr>
        <w:t>NOVENO.-</w:t>
      </w:r>
      <w:proofErr w:type="gramEnd"/>
      <w:r>
        <w:rPr>
          <w:rFonts w:cs="Times New Roman"/>
          <w:bCs w:val="0"/>
          <w:spacing w:val="-3"/>
          <w:sz w:val="26"/>
          <w:szCs w:val="26"/>
          <w:lang w:val="es-ES_tradnl" w:eastAsia="es-ES"/>
        </w:rPr>
        <w:t xml:space="preserve"> </w:t>
      </w:r>
      <w:r w:rsidR="009A4479" w:rsidRPr="00F821B2">
        <w:rPr>
          <w:rFonts w:cs="Times New Roman"/>
          <w:bCs w:val="0"/>
          <w:spacing w:val="-3"/>
          <w:sz w:val="26"/>
          <w:szCs w:val="26"/>
          <w:lang w:val="es-ES_tradnl" w:eastAsia="es-ES"/>
        </w:rPr>
        <w:t>ASUNTOS VARIOS</w:t>
      </w:r>
    </w:p>
    <w:p w14:paraId="07512893" w14:textId="77777777" w:rsidR="00921BC4" w:rsidRPr="00F821B2" w:rsidRDefault="00921BC4" w:rsidP="00921BC4">
      <w:pPr>
        <w:tabs>
          <w:tab w:val="left" w:pos="-720"/>
        </w:tabs>
        <w:autoSpaceDN w:val="0"/>
        <w:adjustRightInd w:val="0"/>
        <w:spacing w:line="240" w:lineRule="atLeast"/>
        <w:jc w:val="both"/>
        <w:rPr>
          <w:rFonts w:cs="Helv 12pt"/>
          <w:spacing w:val="-3"/>
          <w:sz w:val="26"/>
          <w:szCs w:val="26"/>
          <w:lang w:val="es-ES_tradnl" w:eastAsia="es-ES"/>
        </w:rPr>
      </w:pPr>
    </w:p>
    <w:p w14:paraId="71B6D307" w14:textId="77777777" w:rsidR="009A4479" w:rsidRPr="00F821B2" w:rsidRDefault="009A4479" w:rsidP="009A4479">
      <w:pPr>
        <w:tabs>
          <w:tab w:val="left" w:pos="-720"/>
        </w:tabs>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No se suscita ninguno</w:t>
      </w:r>
    </w:p>
    <w:p w14:paraId="4F8E3384" w14:textId="77777777" w:rsidR="00F31776" w:rsidRPr="00F821B2" w:rsidRDefault="00F31776"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506360F3" w14:textId="0DCAA24A" w:rsidR="000745B4" w:rsidRDefault="000745B4"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68B2EE15" w14:textId="5D0D2497" w:rsidR="00F96A36" w:rsidRPr="00F821B2" w:rsidRDefault="00CC05A5" w:rsidP="00F96A3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w:t>
      </w:r>
      <w:r w:rsidR="00F31776" w:rsidRPr="00F821B2">
        <w:rPr>
          <w:rFonts w:cs="Times New Roman"/>
          <w:bCs w:val="0"/>
          <w:spacing w:val="-3"/>
          <w:sz w:val="26"/>
          <w:szCs w:val="26"/>
          <w:lang w:val="es-ES_tradnl" w:eastAsia="es-ES"/>
        </w:rPr>
        <w:t>.-</w:t>
      </w:r>
      <w:proofErr w:type="gramEnd"/>
      <w:r w:rsidR="00F31776" w:rsidRPr="00F821B2">
        <w:rPr>
          <w:rFonts w:cs="Times New Roman"/>
          <w:bCs w:val="0"/>
          <w:spacing w:val="-3"/>
          <w:sz w:val="26"/>
          <w:szCs w:val="26"/>
          <w:lang w:val="es-ES_tradnl" w:eastAsia="es-ES"/>
        </w:rPr>
        <w:t xml:space="preserve"> RUEGOS Y PREGUNTAS</w:t>
      </w:r>
    </w:p>
    <w:p w14:paraId="33647E29" w14:textId="77777777" w:rsidR="0078501B" w:rsidRPr="00F821B2" w:rsidRDefault="0078501B" w:rsidP="0078501B">
      <w:pPr>
        <w:tabs>
          <w:tab w:val="left" w:pos="-720"/>
        </w:tabs>
        <w:autoSpaceDN w:val="0"/>
        <w:adjustRightInd w:val="0"/>
        <w:spacing w:line="240" w:lineRule="atLeast"/>
        <w:jc w:val="both"/>
        <w:rPr>
          <w:rFonts w:cs="Times New Roman"/>
          <w:spacing w:val="-3"/>
          <w:sz w:val="26"/>
          <w:szCs w:val="26"/>
          <w:lang w:val="es-ES_tradnl"/>
        </w:rPr>
      </w:pPr>
    </w:p>
    <w:p w14:paraId="3148BF44" w14:textId="77777777" w:rsidR="0078501B" w:rsidRPr="00F821B2" w:rsidRDefault="0078501B" w:rsidP="0078501B">
      <w:pPr>
        <w:tabs>
          <w:tab w:val="left" w:pos="-720"/>
        </w:tabs>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No se suscita ninguno</w:t>
      </w:r>
    </w:p>
    <w:p w14:paraId="4EDE5B69" w14:textId="77777777" w:rsidR="0078501B" w:rsidRPr="00F821B2" w:rsidRDefault="0078501B"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3659E77" w14:textId="5288D05A" w:rsidR="002240A4" w:rsidRPr="00F821B2" w:rsidRDefault="002240A4"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w:t>
      </w:r>
      <w:r w:rsidR="0078501B" w:rsidRPr="00F821B2">
        <w:rPr>
          <w:rFonts w:cs="Times New Roman"/>
          <w:b w:val="0"/>
          <w:bCs w:val="0"/>
          <w:spacing w:val="-3"/>
          <w:sz w:val="26"/>
          <w:szCs w:val="26"/>
          <w:lang w:val="es-ES_tradnl" w:eastAsia="es-ES"/>
        </w:rPr>
        <w:t xml:space="preserve">las </w:t>
      </w:r>
      <w:r w:rsidR="009A4479">
        <w:rPr>
          <w:rFonts w:cs="Times New Roman"/>
          <w:b w:val="0"/>
          <w:bCs w:val="0"/>
          <w:spacing w:val="-3"/>
          <w:sz w:val="26"/>
          <w:szCs w:val="26"/>
          <w:lang w:val="es-ES_tradnl" w:eastAsia="es-ES"/>
        </w:rPr>
        <w:t>10:43</w:t>
      </w:r>
      <w:r w:rsidRPr="00F821B2">
        <w:rPr>
          <w:rFonts w:cs="Times New Roman"/>
          <w:b w:val="0"/>
          <w:bCs w:val="0"/>
          <w:spacing w:val="-3"/>
          <w:sz w:val="26"/>
          <w:szCs w:val="26"/>
          <w:lang w:val="es-ES_tradnl" w:eastAsia="es-ES"/>
        </w:rPr>
        <w:t xml:space="preserve"> horas se levanta la sesión</w:t>
      </w:r>
    </w:p>
    <w:p w14:paraId="2C7D1479" w14:textId="77777777" w:rsidR="002240A4" w:rsidRPr="00F821B2" w:rsidRDefault="002240A4"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5587263F" w14:textId="77777777" w:rsidR="008837FE" w:rsidRPr="00F821B2" w:rsidRDefault="008837FE" w:rsidP="002240A4">
      <w:pPr>
        <w:widowControl/>
        <w:suppressAutoHyphens w:val="0"/>
        <w:autoSpaceDE/>
        <w:spacing w:after="200" w:line="276" w:lineRule="auto"/>
        <w:jc w:val="both"/>
        <w:rPr>
          <w:rFonts w:eastAsia="Calibri" w:cs="Times New Roman"/>
          <w:b w:val="0"/>
          <w:bCs w:val="0"/>
          <w:sz w:val="26"/>
          <w:szCs w:val="26"/>
          <w:lang w:eastAsia="en-US"/>
        </w:rPr>
      </w:pPr>
    </w:p>
    <w:p w14:paraId="3CD312E2" w14:textId="77777777" w:rsidR="002240A4" w:rsidRPr="00F821B2" w:rsidRDefault="002240A4" w:rsidP="002240A4">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8883355" w14:textId="77777777" w:rsidR="002240A4" w:rsidRDefault="002240A4" w:rsidP="002240A4">
      <w:pPr>
        <w:widowControl/>
        <w:suppressAutoHyphens w:val="0"/>
        <w:autoSpaceDE/>
        <w:spacing w:after="200" w:line="276" w:lineRule="auto"/>
        <w:jc w:val="both"/>
        <w:rPr>
          <w:rFonts w:eastAsia="Calibri" w:cs="Times New Roman"/>
          <w:b w:val="0"/>
          <w:bCs w:val="0"/>
          <w:sz w:val="26"/>
          <w:szCs w:val="26"/>
          <w:lang w:eastAsia="en-US"/>
        </w:rPr>
      </w:pPr>
    </w:p>
    <w:p w14:paraId="6C260570" w14:textId="77777777" w:rsidR="00F821B2" w:rsidRPr="00F821B2" w:rsidRDefault="00F821B2" w:rsidP="002240A4">
      <w:pPr>
        <w:widowControl/>
        <w:suppressAutoHyphens w:val="0"/>
        <w:autoSpaceDE/>
        <w:spacing w:after="200" w:line="276" w:lineRule="auto"/>
        <w:jc w:val="both"/>
        <w:rPr>
          <w:rFonts w:eastAsia="Calibri" w:cs="Times New Roman"/>
          <w:b w:val="0"/>
          <w:bCs w:val="0"/>
          <w:sz w:val="26"/>
          <w:szCs w:val="26"/>
          <w:lang w:eastAsia="en-US"/>
        </w:rPr>
      </w:pPr>
    </w:p>
    <w:p w14:paraId="09AB976C" w14:textId="77777777" w:rsidR="00651931" w:rsidRPr="00F821B2" w:rsidRDefault="002240A4" w:rsidP="00F821B2">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Fdo.: D. 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sectPr w:rsidR="00651931" w:rsidRPr="00F821B2">
      <w:headerReference w:type="default" r:id="rId11"/>
      <w:footerReference w:type="default" r:id="rId12"/>
      <w:headerReference w:type="first" r:id="rId13"/>
      <w:footerReference w:type="first" r:id="rId14"/>
      <w:pgSz w:w="11906" w:h="16838"/>
      <w:pgMar w:top="1496" w:right="1701" w:bottom="1417" w:left="1701" w:header="1440" w:footer="567" w:gutter="0"/>
      <w:pgNumType w:start="1"/>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F3723" w14:textId="77777777" w:rsidR="00F40324" w:rsidRDefault="00F40324">
      <w:r>
        <w:separator/>
      </w:r>
    </w:p>
  </w:endnote>
  <w:endnote w:type="continuationSeparator" w:id="0">
    <w:p w14:paraId="5111C618" w14:textId="77777777" w:rsidR="00F40324" w:rsidRDefault="00F4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PDings">
    <w:charset w:val="02"/>
    <w:family w:val="modern"/>
    <w:pitch w:val="fixed"/>
    <w:sig w:usb0="00000000" w:usb1="10000000" w:usb2="00000000" w:usb3="00000000" w:csb0="80000000" w:csb1="00000000"/>
  </w:font>
  <w:font w:name="Shruti">
    <w:panose1 w:val="02000500000000000000"/>
    <w:charset w:val="01"/>
    <w:family w:val="roman"/>
    <w:pitch w:val="variable"/>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040C" w14:textId="77777777" w:rsidR="00560CF9" w:rsidRDefault="00560CF9">
    <w:pPr>
      <w:pStyle w:val="Piedepgina"/>
    </w:pPr>
  </w:p>
  <w:p w14:paraId="43BFED9E" w14:textId="77777777" w:rsidR="00560CF9" w:rsidRDefault="00560CF9"/>
  <w:p w14:paraId="350B9526" w14:textId="77777777" w:rsidR="00560CF9" w:rsidRDefault="00560CF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22BE" w14:textId="77777777" w:rsidR="00560CF9" w:rsidRDefault="00560CF9">
    <w:pPr>
      <w:pStyle w:val="Piedepgina"/>
      <w:jc w:val="right"/>
    </w:pPr>
  </w:p>
  <w:p w14:paraId="53BCC0A5" w14:textId="77777777" w:rsidR="00560CF9" w:rsidRDefault="00560CF9">
    <w:pPr>
      <w:pStyle w:val="Piedepgina"/>
    </w:pPr>
  </w:p>
  <w:p w14:paraId="0B3749E5" w14:textId="77777777" w:rsidR="00560CF9" w:rsidRDefault="00560CF9"/>
  <w:p w14:paraId="631A8266" w14:textId="77777777" w:rsidR="00560CF9" w:rsidRDefault="00560CF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2320E" w14:textId="77777777" w:rsidR="00F40324" w:rsidRDefault="00F40324">
      <w:r>
        <w:separator/>
      </w:r>
    </w:p>
  </w:footnote>
  <w:footnote w:type="continuationSeparator" w:id="0">
    <w:p w14:paraId="22167EDA" w14:textId="77777777" w:rsidR="00F40324" w:rsidRDefault="00F4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A783" w14:textId="77777777" w:rsidR="00560CF9" w:rsidRDefault="00560CF9">
    <w:pPr>
      <w:spacing w:line="240" w:lineRule="atLeast"/>
      <w:ind w:right="360"/>
      <w:jc w:val="both"/>
      <w:rPr>
        <w:rFonts w:cs="Times New Roman"/>
        <w:b w:val="0"/>
        <w:bCs w:val="0"/>
      </w:rPr>
    </w:pPr>
  </w:p>
  <w:p w14:paraId="660229E0" w14:textId="77777777" w:rsidR="00560CF9" w:rsidRDefault="00560CF9">
    <w:pPr>
      <w:spacing w:line="240" w:lineRule="atLeast"/>
      <w:ind w:right="360"/>
      <w:jc w:val="both"/>
      <w:rPr>
        <w:rFonts w:cs="Times New Roman"/>
        <w:b w:val="0"/>
        <w:bCs w:val="0"/>
      </w:rPr>
    </w:pPr>
  </w:p>
  <w:p w14:paraId="7C0D55AE" w14:textId="77777777" w:rsidR="00560CF9" w:rsidRDefault="00560CF9">
    <w:pPr>
      <w:spacing w:line="240" w:lineRule="atLeast"/>
      <w:ind w:right="360"/>
      <w:jc w:val="both"/>
      <w:rPr>
        <w:rFonts w:cs="Times New Roman"/>
        <w:b w:val="0"/>
        <w:bCs w:val="0"/>
      </w:rPr>
    </w:pPr>
  </w:p>
  <w:p w14:paraId="269CF637" w14:textId="77777777" w:rsidR="00560CF9" w:rsidRDefault="00560CF9">
    <w:pPr>
      <w:spacing w:line="240" w:lineRule="atLeast"/>
      <w:ind w:right="360"/>
      <w:jc w:val="both"/>
      <w:rPr>
        <w:rFonts w:cs="Times New Roman"/>
        <w:b w:val="0"/>
        <w:bCs w:val="0"/>
      </w:rPr>
    </w:pPr>
  </w:p>
  <w:p w14:paraId="6E9E5526" w14:textId="77777777" w:rsidR="00560CF9" w:rsidRDefault="00560CF9">
    <w:pPr>
      <w:spacing w:line="240" w:lineRule="atLeast"/>
      <w:ind w:right="360"/>
      <w:jc w:val="both"/>
      <w:rPr>
        <w:rFonts w:cs="Times New Roman"/>
        <w:b w:val="0"/>
        <w:bCs w:val="0"/>
      </w:rPr>
    </w:pPr>
  </w:p>
  <w:p w14:paraId="4B358359" w14:textId="77777777" w:rsidR="00560CF9" w:rsidRDefault="00560CF9"/>
  <w:p w14:paraId="5EFCC093" w14:textId="77777777" w:rsidR="00560CF9" w:rsidRDefault="00560C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2DF4" w14:textId="77777777" w:rsidR="00560CF9" w:rsidRDefault="00560CF9">
    <w:pPr>
      <w:pStyle w:val="Encabezado"/>
      <w:rPr>
        <w:lang w:val="es-ES"/>
      </w:rPr>
    </w:pPr>
  </w:p>
  <w:p w14:paraId="7ABFA6C7" w14:textId="77777777" w:rsidR="00560CF9" w:rsidRDefault="00560CF9">
    <w:pPr>
      <w:pStyle w:val="Encabezado"/>
      <w:rPr>
        <w:lang w:val="es-ES"/>
      </w:rPr>
    </w:pPr>
  </w:p>
  <w:p w14:paraId="256E28E4" w14:textId="77777777" w:rsidR="00560CF9" w:rsidRDefault="00560CF9">
    <w:pPr>
      <w:pStyle w:val="Encabezado"/>
      <w:rPr>
        <w:lang w:val="es-ES"/>
      </w:rPr>
    </w:pPr>
  </w:p>
  <w:p w14:paraId="0E236B67" w14:textId="77777777" w:rsidR="00560CF9" w:rsidRDefault="00560CF9"/>
  <w:p w14:paraId="7FDC0736" w14:textId="77777777" w:rsidR="00560CF9" w:rsidRDefault="00560CF9"/>
  <w:p w14:paraId="370D96AF" w14:textId="77777777" w:rsidR="00560CF9" w:rsidRDefault="00560CF9"/>
  <w:p w14:paraId="1F5A78FD" w14:textId="77777777" w:rsidR="00560CF9" w:rsidRDefault="00560CF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8"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0"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21"/>
  </w:num>
  <w:num w:numId="8">
    <w:abstractNumId w:val="13"/>
  </w:num>
  <w:num w:numId="9">
    <w:abstractNumId w:val="28"/>
  </w:num>
  <w:num w:numId="10">
    <w:abstractNumId w:val="14"/>
  </w:num>
  <w:num w:numId="11">
    <w:abstractNumId w:val="26"/>
  </w:num>
  <w:num w:numId="12">
    <w:abstractNumId w:val="19"/>
  </w:num>
  <w:num w:numId="13">
    <w:abstractNumId w:val="20"/>
  </w:num>
  <w:num w:numId="14">
    <w:abstractNumId w:val="5"/>
  </w:num>
  <w:num w:numId="15">
    <w:abstractNumId w:val="7"/>
  </w:num>
  <w:num w:numId="16">
    <w:abstractNumId w:val="17"/>
  </w:num>
  <w:num w:numId="17">
    <w:abstractNumId w:val="27"/>
  </w:num>
  <w:num w:numId="18">
    <w:abstractNumId w:val="16"/>
  </w:num>
  <w:num w:numId="19">
    <w:abstractNumId w:val="8"/>
  </w:num>
  <w:num w:numId="20">
    <w:abstractNumId w:val="24"/>
  </w:num>
  <w:num w:numId="21">
    <w:abstractNumId w:val="18"/>
  </w:num>
  <w:num w:numId="22">
    <w:abstractNumId w:val="22"/>
  </w:num>
  <w:num w:numId="23">
    <w:abstractNumId w:val="6"/>
  </w:num>
  <w:num w:numId="24">
    <w:abstractNumId w:val="23"/>
  </w:num>
  <w:num w:numId="25">
    <w:abstractNumId w:val="25"/>
  </w:num>
  <w:num w:numId="26">
    <w:abstractNumId w:val="12"/>
  </w:num>
  <w:num w:numId="27">
    <w:abstractNumId w:val="29"/>
  </w:num>
  <w:num w:numId="28">
    <w:abstractNumId w:val="10"/>
  </w:num>
  <w:num w:numId="29">
    <w:abstractNumId w:val="15"/>
  </w:num>
  <w:num w:numId="30">
    <w:abstractNumId w:val="8"/>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50"/>
    <w:rsid w:val="00000EE4"/>
    <w:rsid w:val="00005924"/>
    <w:rsid w:val="000148B8"/>
    <w:rsid w:val="0001519B"/>
    <w:rsid w:val="00021337"/>
    <w:rsid w:val="000221D2"/>
    <w:rsid w:val="00026CEE"/>
    <w:rsid w:val="00031294"/>
    <w:rsid w:val="00031ACD"/>
    <w:rsid w:val="000327F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7EA2"/>
    <w:rsid w:val="000B0A4E"/>
    <w:rsid w:val="000B47EE"/>
    <w:rsid w:val="000C7AF8"/>
    <w:rsid w:val="000D035D"/>
    <w:rsid w:val="000D0C65"/>
    <w:rsid w:val="000D1E26"/>
    <w:rsid w:val="000E063E"/>
    <w:rsid w:val="000E1D37"/>
    <w:rsid w:val="000E20F7"/>
    <w:rsid w:val="000E5983"/>
    <w:rsid w:val="000F5D25"/>
    <w:rsid w:val="00100498"/>
    <w:rsid w:val="001051DB"/>
    <w:rsid w:val="00106FDD"/>
    <w:rsid w:val="00107B3F"/>
    <w:rsid w:val="001103D3"/>
    <w:rsid w:val="00110797"/>
    <w:rsid w:val="00110809"/>
    <w:rsid w:val="001108FE"/>
    <w:rsid w:val="001124C5"/>
    <w:rsid w:val="00112B2E"/>
    <w:rsid w:val="001166DF"/>
    <w:rsid w:val="0011741E"/>
    <w:rsid w:val="0012298C"/>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5183C"/>
    <w:rsid w:val="00151EBA"/>
    <w:rsid w:val="00152B1F"/>
    <w:rsid w:val="00155540"/>
    <w:rsid w:val="00161259"/>
    <w:rsid w:val="0016286D"/>
    <w:rsid w:val="001653E9"/>
    <w:rsid w:val="001658C5"/>
    <w:rsid w:val="00171B03"/>
    <w:rsid w:val="001726C1"/>
    <w:rsid w:val="0017458E"/>
    <w:rsid w:val="00182263"/>
    <w:rsid w:val="00185556"/>
    <w:rsid w:val="00186B8A"/>
    <w:rsid w:val="00190743"/>
    <w:rsid w:val="00190F8E"/>
    <w:rsid w:val="00197529"/>
    <w:rsid w:val="001A1C90"/>
    <w:rsid w:val="001A27C9"/>
    <w:rsid w:val="001A3AA4"/>
    <w:rsid w:val="001B6C45"/>
    <w:rsid w:val="001B6D74"/>
    <w:rsid w:val="001C1C7D"/>
    <w:rsid w:val="001C5FD9"/>
    <w:rsid w:val="001C6F5C"/>
    <w:rsid w:val="001D0F39"/>
    <w:rsid w:val="001E38C4"/>
    <w:rsid w:val="001E3E2F"/>
    <w:rsid w:val="001E5038"/>
    <w:rsid w:val="001E6BC5"/>
    <w:rsid w:val="001F03A0"/>
    <w:rsid w:val="001F37AE"/>
    <w:rsid w:val="001F4885"/>
    <w:rsid w:val="001F6BB0"/>
    <w:rsid w:val="00201189"/>
    <w:rsid w:val="002017B0"/>
    <w:rsid w:val="00207CDB"/>
    <w:rsid w:val="002138DC"/>
    <w:rsid w:val="002141C7"/>
    <w:rsid w:val="00217372"/>
    <w:rsid w:val="0021769D"/>
    <w:rsid w:val="00220810"/>
    <w:rsid w:val="002240A4"/>
    <w:rsid w:val="00231DAE"/>
    <w:rsid w:val="002323F5"/>
    <w:rsid w:val="00234E20"/>
    <w:rsid w:val="002360CA"/>
    <w:rsid w:val="00237BEA"/>
    <w:rsid w:val="002421FE"/>
    <w:rsid w:val="00242633"/>
    <w:rsid w:val="00243913"/>
    <w:rsid w:val="00244CE1"/>
    <w:rsid w:val="00250D87"/>
    <w:rsid w:val="0025727D"/>
    <w:rsid w:val="00264DFB"/>
    <w:rsid w:val="00265558"/>
    <w:rsid w:val="00265DF6"/>
    <w:rsid w:val="00267398"/>
    <w:rsid w:val="002675F1"/>
    <w:rsid w:val="00271239"/>
    <w:rsid w:val="00272565"/>
    <w:rsid w:val="00272D10"/>
    <w:rsid w:val="00282AC7"/>
    <w:rsid w:val="00283ECE"/>
    <w:rsid w:val="00293AD7"/>
    <w:rsid w:val="00293C14"/>
    <w:rsid w:val="00294D16"/>
    <w:rsid w:val="00297F57"/>
    <w:rsid w:val="002A196D"/>
    <w:rsid w:val="002A34A4"/>
    <w:rsid w:val="002A55A5"/>
    <w:rsid w:val="002A6B2F"/>
    <w:rsid w:val="002B0B1D"/>
    <w:rsid w:val="002C251B"/>
    <w:rsid w:val="002D0C5A"/>
    <w:rsid w:val="002D634E"/>
    <w:rsid w:val="002D7AF0"/>
    <w:rsid w:val="002F30A6"/>
    <w:rsid w:val="002F3C2E"/>
    <w:rsid w:val="002F5416"/>
    <w:rsid w:val="002F59A1"/>
    <w:rsid w:val="002F5E94"/>
    <w:rsid w:val="00301A16"/>
    <w:rsid w:val="00303196"/>
    <w:rsid w:val="00305CEA"/>
    <w:rsid w:val="00305EA7"/>
    <w:rsid w:val="0030635B"/>
    <w:rsid w:val="0031193F"/>
    <w:rsid w:val="00312339"/>
    <w:rsid w:val="003265DF"/>
    <w:rsid w:val="00332D34"/>
    <w:rsid w:val="00333E54"/>
    <w:rsid w:val="00337006"/>
    <w:rsid w:val="00337C62"/>
    <w:rsid w:val="003400C3"/>
    <w:rsid w:val="00340BBF"/>
    <w:rsid w:val="00344FB8"/>
    <w:rsid w:val="00350087"/>
    <w:rsid w:val="00352441"/>
    <w:rsid w:val="00356C49"/>
    <w:rsid w:val="00362020"/>
    <w:rsid w:val="003715B8"/>
    <w:rsid w:val="003776DC"/>
    <w:rsid w:val="0038412A"/>
    <w:rsid w:val="00392BD5"/>
    <w:rsid w:val="00394B53"/>
    <w:rsid w:val="00396F27"/>
    <w:rsid w:val="003A3218"/>
    <w:rsid w:val="003A4CE7"/>
    <w:rsid w:val="003A514B"/>
    <w:rsid w:val="003A70B3"/>
    <w:rsid w:val="003B0883"/>
    <w:rsid w:val="003B5510"/>
    <w:rsid w:val="003B7396"/>
    <w:rsid w:val="003B77C7"/>
    <w:rsid w:val="003C0EBD"/>
    <w:rsid w:val="003C2B4E"/>
    <w:rsid w:val="003C5779"/>
    <w:rsid w:val="003D3AAA"/>
    <w:rsid w:val="003D43F5"/>
    <w:rsid w:val="003D4C22"/>
    <w:rsid w:val="003D56AA"/>
    <w:rsid w:val="003D6EC5"/>
    <w:rsid w:val="003D71BA"/>
    <w:rsid w:val="003D7AA3"/>
    <w:rsid w:val="003D7EC5"/>
    <w:rsid w:val="003E1AAB"/>
    <w:rsid w:val="003E1BA2"/>
    <w:rsid w:val="003E4453"/>
    <w:rsid w:val="003E7949"/>
    <w:rsid w:val="003F13E4"/>
    <w:rsid w:val="003F2AC0"/>
    <w:rsid w:val="003F4069"/>
    <w:rsid w:val="003F415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708E9"/>
    <w:rsid w:val="00474186"/>
    <w:rsid w:val="00474D97"/>
    <w:rsid w:val="00487AF2"/>
    <w:rsid w:val="00490A0E"/>
    <w:rsid w:val="00490F74"/>
    <w:rsid w:val="004942DF"/>
    <w:rsid w:val="004977BD"/>
    <w:rsid w:val="004A0A62"/>
    <w:rsid w:val="004A5F4D"/>
    <w:rsid w:val="004A6231"/>
    <w:rsid w:val="004A6FD3"/>
    <w:rsid w:val="004B24FF"/>
    <w:rsid w:val="004B460B"/>
    <w:rsid w:val="004C1ABD"/>
    <w:rsid w:val="004C2814"/>
    <w:rsid w:val="004C3373"/>
    <w:rsid w:val="004D1561"/>
    <w:rsid w:val="004E28A7"/>
    <w:rsid w:val="004E3E8A"/>
    <w:rsid w:val="004E51D7"/>
    <w:rsid w:val="004F49DF"/>
    <w:rsid w:val="004F4FDF"/>
    <w:rsid w:val="005006EF"/>
    <w:rsid w:val="00501271"/>
    <w:rsid w:val="0050204F"/>
    <w:rsid w:val="005052A0"/>
    <w:rsid w:val="005061E1"/>
    <w:rsid w:val="005075DC"/>
    <w:rsid w:val="0051072D"/>
    <w:rsid w:val="00510D26"/>
    <w:rsid w:val="00511371"/>
    <w:rsid w:val="00513F62"/>
    <w:rsid w:val="00514661"/>
    <w:rsid w:val="00524BE8"/>
    <w:rsid w:val="00530D6C"/>
    <w:rsid w:val="005379FB"/>
    <w:rsid w:val="005409DA"/>
    <w:rsid w:val="00541CFF"/>
    <w:rsid w:val="00543D77"/>
    <w:rsid w:val="005446C2"/>
    <w:rsid w:val="00544BD2"/>
    <w:rsid w:val="00552B9A"/>
    <w:rsid w:val="00554DF0"/>
    <w:rsid w:val="00554F23"/>
    <w:rsid w:val="00556BCE"/>
    <w:rsid w:val="00560CF9"/>
    <w:rsid w:val="0056199C"/>
    <w:rsid w:val="00563F50"/>
    <w:rsid w:val="0057516E"/>
    <w:rsid w:val="00576716"/>
    <w:rsid w:val="00577C44"/>
    <w:rsid w:val="00582F79"/>
    <w:rsid w:val="00584077"/>
    <w:rsid w:val="0058452F"/>
    <w:rsid w:val="0058619F"/>
    <w:rsid w:val="005921EC"/>
    <w:rsid w:val="00595126"/>
    <w:rsid w:val="0059740D"/>
    <w:rsid w:val="005A0BF4"/>
    <w:rsid w:val="005A25F7"/>
    <w:rsid w:val="005A3759"/>
    <w:rsid w:val="005A3F23"/>
    <w:rsid w:val="005A4B79"/>
    <w:rsid w:val="005A6C96"/>
    <w:rsid w:val="005B3F87"/>
    <w:rsid w:val="005B604B"/>
    <w:rsid w:val="005B6B1D"/>
    <w:rsid w:val="005B7D46"/>
    <w:rsid w:val="005B7DE4"/>
    <w:rsid w:val="005C0546"/>
    <w:rsid w:val="005C2D16"/>
    <w:rsid w:val="005C31A4"/>
    <w:rsid w:val="005C4B6A"/>
    <w:rsid w:val="005D1904"/>
    <w:rsid w:val="005D64C5"/>
    <w:rsid w:val="005E29FC"/>
    <w:rsid w:val="005E5A24"/>
    <w:rsid w:val="005F3F40"/>
    <w:rsid w:val="005F51FF"/>
    <w:rsid w:val="00601115"/>
    <w:rsid w:val="006042B7"/>
    <w:rsid w:val="0060509E"/>
    <w:rsid w:val="0060673E"/>
    <w:rsid w:val="00612066"/>
    <w:rsid w:val="00612280"/>
    <w:rsid w:val="006218B1"/>
    <w:rsid w:val="006236D5"/>
    <w:rsid w:val="0063581C"/>
    <w:rsid w:val="00635E85"/>
    <w:rsid w:val="00635F84"/>
    <w:rsid w:val="00636772"/>
    <w:rsid w:val="00644E97"/>
    <w:rsid w:val="006454AD"/>
    <w:rsid w:val="006465B1"/>
    <w:rsid w:val="00646F42"/>
    <w:rsid w:val="00647E10"/>
    <w:rsid w:val="00650069"/>
    <w:rsid w:val="00651931"/>
    <w:rsid w:val="00652DA9"/>
    <w:rsid w:val="0067222A"/>
    <w:rsid w:val="00674A51"/>
    <w:rsid w:val="0067513A"/>
    <w:rsid w:val="006769DC"/>
    <w:rsid w:val="00677FA4"/>
    <w:rsid w:val="006862FD"/>
    <w:rsid w:val="0069279C"/>
    <w:rsid w:val="006929C1"/>
    <w:rsid w:val="00693099"/>
    <w:rsid w:val="00696A1C"/>
    <w:rsid w:val="006A0C97"/>
    <w:rsid w:val="006A1612"/>
    <w:rsid w:val="006B1E2E"/>
    <w:rsid w:val="006B6E1F"/>
    <w:rsid w:val="006B7913"/>
    <w:rsid w:val="006B7E5B"/>
    <w:rsid w:val="006C1362"/>
    <w:rsid w:val="006C73D4"/>
    <w:rsid w:val="006D4F9C"/>
    <w:rsid w:val="006D70BA"/>
    <w:rsid w:val="006D76D1"/>
    <w:rsid w:val="006E082C"/>
    <w:rsid w:val="006E186B"/>
    <w:rsid w:val="006E2C5F"/>
    <w:rsid w:val="006F1CF6"/>
    <w:rsid w:val="006F3490"/>
    <w:rsid w:val="006F410C"/>
    <w:rsid w:val="006F6B4E"/>
    <w:rsid w:val="00711A8F"/>
    <w:rsid w:val="007122BB"/>
    <w:rsid w:val="0071548A"/>
    <w:rsid w:val="00725F2E"/>
    <w:rsid w:val="00726DBE"/>
    <w:rsid w:val="00730A3C"/>
    <w:rsid w:val="00731889"/>
    <w:rsid w:val="00743D73"/>
    <w:rsid w:val="00745202"/>
    <w:rsid w:val="007504F2"/>
    <w:rsid w:val="007535AE"/>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3679"/>
    <w:rsid w:val="007A0F0B"/>
    <w:rsid w:val="007A2573"/>
    <w:rsid w:val="007A2ADB"/>
    <w:rsid w:val="007A3711"/>
    <w:rsid w:val="007A4C7B"/>
    <w:rsid w:val="007A4D4E"/>
    <w:rsid w:val="007A56EA"/>
    <w:rsid w:val="007B04E7"/>
    <w:rsid w:val="007B0C6D"/>
    <w:rsid w:val="007B19FB"/>
    <w:rsid w:val="007B1E8A"/>
    <w:rsid w:val="007B24E3"/>
    <w:rsid w:val="007B3818"/>
    <w:rsid w:val="007B59B0"/>
    <w:rsid w:val="007B6932"/>
    <w:rsid w:val="007B79E5"/>
    <w:rsid w:val="007C64D1"/>
    <w:rsid w:val="007D6039"/>
    <w:rsid w:val="007D7C93"/>
    <w:rsid w:val="007E1D54"/>
    <w:rsid w:val="007E2A79"/>
    <w:rsid w:val="007E6605"/>
    <w:rsid w:val="007F0794"/>
    <w:rsid w:val="007F2047"/>
    <w:rsid w:val="007F685D"/>
    <w:rsid w:val="007F72F7"/>
    <w:rsid w:val="00801E86"/>
    <w:rsid w:val="00802CBD"/>
    <w:rsid w:val="00803ADF"/>
    <w:rsid w:val="00804DDF"/>
    <w:rsid w:val="008122AD"/>
    <w:rsid w:val="0081640C"/>
    <w:rsid w:val="00820449"/>
    <w:rsid w:val="008215C9"/>
    <w:rsid w:val="00825F56"/>
    <w:rsid w:val="0082770F"/>
    <w:rsid w:val="0083448C"/>
    <w:rsid w:val="00837D50"/>
    <w:rsid w:val="00840005"/>
    <w:rsid w:val="008407AC"/>
    <w:rsid w:val="008407BF"/>
    <w:rsid w:val="008416BD"/>
    <w:rsid w:val="00846325"/>
    <w:rsid w:val="00852D7A"/>
    <w:rsid w:val="00856B10"/>
    <w:rsid w:val="00860339"/>
    <w:rsid w:val="0086094B"/>
    <w:rsid w:val="00861ABB"/>
    <w:rsid w:val="00872E33"/>
    <w:rsid w:val="0087623D"/>
    <w:rsid w:val="00877C29"/>
    <w:rsid w:val="008807AA"/>
    <w:rsid w:val="008837FE"/>
    <w:rsid w:val="0088490B"/>
    <w:rsid w:val="008868D4"/>
    <w:rsid w:val="00887636"/>
    <w:rsid w:val="00891FCF"/>
    <w:rsid w:val="00892451"/>
    <w:rsid w:val="00896295"/>
    <w:rsid w:val="00897616"/>
    <w:rsid w:val="00897D4C"/>
    <w:rsid w:val="008A13C6"/>
    <w:rsid w:val="008A1F9A"/>
    <w:rsid w:val="008A3681"/>
    <w:rsid w:val="008A5EF4"/>
    <w:rsid w:val="008A634F"/>
    <w:rsid w:val="008A77D5"/>
    <w:rsid w:val="008B218A"/>
    <w:rsid w:val="008B5409"/>
    <w:rsid w:val="008C321A"/>
    <w:rsid w:val="008C3C83"/>
    <w:rsid w:val="008C7A37"/>
    <w:rsid w:val="008D100C"/>
    <w:rsid w:val="008D3883"/>
    <w:rsid w:val="008D38CC"/>
    <w:rsid w:val="008E1CED"/>
    <w:rsid w:val="008E4B84"/>
    <w:rsid w:val="008E755D"/>
    <w:rsid w:val="008F0690"/>
    <w:rsid w:val="00902470"/>
    <w:rsid w:val="00902CAA"/>
    <w:rsid w:val="00902D69"/>
    <w:rsid w:val="00905A6D"/>
    <w:rsid w:val="00907132"/>
    <w:rsid w:val="0090754B"/>
    <w:rsid w:val="00907F91"/>
    <w:rsid w:val="00911C2E"/>
    <w:rsid w:val="00911D46"/>
    <w:rsid w:val="00912B73"/>
    <w:rsid w:val="00914758"/>
    <w:rsid w:val="00916289"/>
    <w:rsid w:val="00921BC4"/>
    <w:rsid w:val="009222B8"/>
    <w:rsid w:val="00925FBE"/>
    <w:rsid w:val="00927BA4"/>
    <w:rsid w:val="00937379"/>
    <w:rsid w:val="00937657"/>
    <w:rsid w:val="009408DA"/>
    <w:rsid w:val="00940B27"/>
    <w:rsid w:val="00943998"/>
    <w:rsid w:val="00944FAE"/>
    <w:rsid w:val="00946836"/>
    <w:rsid w:val="00947405"/>
    <w:rsid w:val="00950088"/>
    <w:rsid w:val="00953F09"/>
    <w:rsid w:val="00960526"/>
    <w:rsid w:val="0096249D"/>
    <w:rsid w:val="00966CD2"/>
    <w:rsid w:val="00977CE9"/>
    <w:rsid w:val="00980ABD"/>
    <w:rsid w:val="00981A59"/>
    <w:rsid w:val="009829AA"/>
    <w:rsid w:val="00984783"/>
    <w:rsid w:val="00990465"/>
    <w:rsid w:val="00993ABD"/>
    <w:rsid w:val="00997C40"/>
    <w:rsid w:val="009A4479"/>
    <w:rsid w:val="009A469A"/>
    <w:rsid w:val="009A6911"/>
    <w:rsid w:val="009A69EB"/>
    <w:rsid w:val="009A7742"/>
    <w:rsid w:val="009B17E7"/>
    <w:rsid w:val="009B28DF"/>
    <w:rsid w:val="009B6A46"/>
    <w:rsid w:val="009B7F1A"/>
    <w:rsid w:val="009C2BE2"/>
    <w:rsid w:val="009C4777"/>
    <w:rsid w:val="009C6507"/>
    <w:rsid w:val="009C67DB"/>
    <w:rsid w:val="009D09CF"/>
    <w:rsid w:val="009D0B9A"/>
    <w:rsid w:val="009D2195"/>
    <w:rsid w:val="009D2408"/>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F57"/>
    <w:rsid w:val="00A13758"/>
    <w:rsid w:val="00A24B50"/>
    <w:rsid w:val="00A26939"/>
    <w:rsid w:val="00A36D6D"/>
    <w:rsid w:val="00A41046"/>
    <w:rsid w:val="00A42258"/>
    <w:rsid w:val="00A44ADE"/>
    <w:rsid w:val="00A44B4C"/>
    <w:rsid w:val="00A470DC"/>
    <w:rsid w:val="00A47645"/>
    <w:rsid w:val="00A50FD8"/>
    <w:rsid w:val="00A526CF"/>
    <w:rsid w:val="00A54B5D"/>
    <w:rsid w:val="00A57BF1"/>
    <w:rsid w:val="00A66064"/>
    <w:rsid w:val="00A66850"/>
    <w:rsid w:val="00A66EAE"/>
    <w:rsid w:val="00A6705B"/>
    <w:rsid w:val="00A7408C"/>
    <w:rsid w:val="00A87BFA"/>
    <w:rsid w:val="00A938C3"/>
    <w:rsid w:val="00A9393B"/>
    <w:rsid w:val="00A97085"/>
    <w:rsid w:val="00AA2378"/>
    <w:rsid w:val="00AA2BC1"/>
    <w:rsid w:val="00AA3947"/>
    <w:rsid w:val="00AA7D63"/>
    <w:rsid w:val="00AB13D7"/>
    <w:rsid w:val="00AB277F"/>
    <w:rsid w:val="00AB49B7"/>
    <w:rsid w:val="00AB639F"/>
    <w:rsid w:val="00AB75AC"/>
    <w:rsid w:val="00AC1448"/>
    <w:rsid w:val="00AC4D78"/>
    <w:rsid w:val="00AD22D2"/>
    <w:rsid w:val="00AD7ED2"/>
    <w:rsid w:val="00AE319F"/>
    <w:rsid w:val="00AE3A5E"/>
    <w:rsid w:val="00AE3ABE"/>
    <w:rsid w:val="00AF0333"/>
    <w:rsid w:val="00AF2001"/>
    <w:rsid w:val="00AF35F2"/>
    <w:rsid w:val="00AF3D7E"/>
    <w:rsid w:val="00B00BFB"/>
    <w:rsid w:val="00B17448"/>
    <w:rsid w:val="00B17AF4"/>
    <w:rsid w:val="00B222A1"/>
    <w:rsid w:val="00B225C5"/>
    <w:rsid w:val="00B3290B"/>
    <w:rsid w:val="00B4084C"/>
    <w:rsid w:val="00B419B2"/>
    <w:rsid w:val="00B41A6E"/>
    <w:rsid w:val="00B44BE5"/>
    <w:rsid w:val="00B45415"/>
    <w:rsid w:val="00B506E8"/>
    <w:rsid w:val="00B51548"/>
    <w:rsid w:val="00B51CF3"/>
    <w:rsid w:val="00B52BC7"/>
    <w:rsid w:val="00B615CF"/>
    <w:rsid w:val="00B71C18"/>
    <w:rsid w:val="00B74726"/>
    <w:rsid w:val="00B77457"/>
    <w:rsid w:val="00B81F86"/>
    <w:rsid w:val="00B81FCA"/>
    <w:rsid w:val="00B85D6F"/>
    <w:rsid w:val="00B92E59"/>
    <w:rsid w:val="00B9718C"/>
    <w:rsid w:val="00BA1802"/>
    <w:rsid w:val="00BA1AB5"/>
    <w:rsid w:val="00BA56D7"/>
    <w:rsid w:val="00BB2FFE"/>
    <w:rsid w:val="00BB5CEF"/>
    <w:rsid w:val="00BB6D8C"/>
    <w:rsid w:val="00BC01C5"/>
    <w:rsid w:val="00BC601E"/>
    <w:rsid w:val="00BD595A"/>
    <w:rsid w:val="00BD5B42"/>
    <w:rsid w:val="00BE0684"/>
    <w:rsid w:val="00BE253E"/>
    <w:rsid w:val="00BE6980"/>
    <w:rsid w:val="00BE7291"/>
    <w:rsid w:val="00BF1FF2"/>
    <w:rsid w:val="00C0064D"/>
    <w:rsid w:val="00C019FA"/>
    <w:rsid w:val="00C039CB"/>
    <w:rsid w:val="00C048F1"/>
    <w:rsid w:val="00C10FD0"/>
    <w:rsid w:val="00C2494B"/>
    <w:rsid w:val="00C24B4B"/>
    <w:rsid w:val="00C25070"/>
    <w:rsid w:val="00C418E8"/>
    <w:rsid w:val="00C43D20"/>
    <w:rsid w:val="00C44F95"/>
    <w:rsid w:val="00C455E2"/>
    <w:rsid w:val="00C51925"/>
    <w:rsid w:val="00C620C0"/>
    <w:rsid w:val="00C67138"/>
    <w:rsid w:val="00C71EAB"/>
    <w:rsid w:val="00C7261C"/>
    <w:rsid w:val="00C7349F"/>
    <w:rsid w:val="00C778D9"/>
    <w:rsid w:val="00C84C0D"/>
    <w:rsid w:val="00C86FCF"/>
    <w:rsid w:val="00C92956"/>
    <w:rsid w:val="00C94B2B"/>
    <w:rsid w:val="00C9611F"/>
    <w:rsid w:val="00C964CE"/>
    <w:rsid w:val="00CA0679"/>
    <w:rsid w:val="00CA340F"/>
    <w:rsid w:val="00CA3440"/>
    <w:rsid w:val="00CB0250"/>
    <w:rsid w:val="00CB083D"/>
    <w:rsid w:val="00CC05A5"/>
    <w:rsid w:val="00CC532D"/>
    <w:rsid w:val="00CC6762"/>
    <w:rsid w:val="00CD47B3"/>
    <w:rsid w:val="00CE15D4"/>
    <w:rsid w:val="00CE1DD2"/>
    <w:rsid w:val="00CE6095"/>
    <w:rsid w:val="00CE7848"/>
    <w:rsid w:val="00CF057E"/>
    <w:rsid w:val="00CF0CF0"/>
    <w:rsid w:val="00CF258F"/>
    <w:rsid w:val="00CF340F"/>
    <w:rsid w:val="00CF3447"/>
    <w:rsid w:val="00CF68B9"/>
    <w:rsid w:val="00D0442B"/>
    <w:rsid w:val="00D05211"/>
    <w:rsid w:val="00D12317"/>
    <w:rsid w:val="00D129A2"/>
    <w:rsid w:val="00D14389"/>
    <w:rsid w:val="00D15AEF"/>
    <w:rsid w:val="00D17AEE"/>
    <w:rsid w:val="00D30469"/>
    <w:rsid w:val="00D3185F"/>
    <w:rsid w:val="00D34196"/>
    <w:rsid w:val="00D36F3A"/>
    <w:rsid w:val="00D37B9C"/>
    <w:rsid w:val="00D40F76"/>
    <w:rsid w:val="00D41057"/>
    <w:rsid w:val="00D44702"/>
    <w:rsid w:val="00D567F7"/>
    <w:rsid w:val="00D57478"/>
    <w:rsid w:val="00D60B90"/>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C0"/>
    <w:rsid w:val="00DA3663"/>
    <w:rsid w:val="00DA6190"/>
    <w:rsid w:val="00DB42F9"/>
    <w:rsid w:val="00DC0380"/>
    <w:rsid w:val="00DC192E"/>
    <w:rsid w:val="00DC28A1"/>
    <w:rsid w:val="00DC46EE"/>
    <w:rsid w:val="00DD0AE3"/>
    <w:rsid w:val="00DD1238"/>
    <w:rsid w:val="00DD7F52"/>
    <w:rsid w:val="00DE0C15"/>
    <w:rsid w:val="00DF0593"/>
    <w:rsid w:val="00DF20B4"/>
    <w:rsid w:val="00DF63EB"/>
    <w:rsid w:val="00E00882"/>
    <w:rsid w:val="00E0094F"/>
    <w:rsid w:val="00E03526"/>
    <w:rsid w:val="00E0692A"/>
    <w:rsid w:val="00E17C09"/>
    <w:rsid w:val="00E20CE0"/>
    <w:rsid w:val="00E22869"/>
    <w:rsid w:val="00E24E33"/>
    <w:rsid w:val="00E27368"/>
    <w:rsid w:val="00E33EAE"/>
    <w:rsid w:val="00E37738"/>
    <w:rsid w:val="00E37F40"/>
    <w:rsid w:val="00E417E2"/>
    <w:rsid w:val="00E42C52"/>
    <w:rsid w:val="00E43349"/>
    <w:rsid w:val="00E44794"/>
    <w:rsid w:val="00E50144"/>
    <w:rsid w:val="00E505A1"/>
    <w:rsid w:val="00E50D2F"/>
    <w:rsid w:val="00E63DDA"/>
    <w:rsid w:val="00E648C3"/>
    <w:rsid w:val="00E64C59"/>
    <w:rsid w:val="00E7313E"/>
    <w:rsid w:val="00E815DC"/>
    <w:rsid w:val="00E82EA5"/>
    <w:rsid w:val="00E836C8"/>
    <w:rsid w:val="00E864B2"/>
    <w:rsid w:val="00E864B8"/>
    <w:rsid w:val="00E9156C"/>
    <w:rsid w:val="00EA5AF2"/>
    <w:rsid w:val="00EA67AD"/>
    <w:rsid w:val="00EA6B3D"/>
    <w:rsid w:val="00EB0D2C"/>
    <w:rsid w:val="00EB70AC"/>
    <w:rsid w:val="00EB76E8"/>
    <w:rsid w:val="00EC35A2"/>
    <w:rsid w:val="00EC3D40"/>
    <w:rsid w:val="00EC3FE1"/>
    <w:rsid w:val="00EC7A4A"/>
    <w:rsid w:val="00ED3BAB"/>
    <w:rsid w:val="00EE1B22"/>
    <w:rsid w:val="00EE1E80"/>
    <w:rsid w:val="00EE405A"/>
    <w:rsid w:val="00EE5157"/>
    <w:rsid w:val="00EE6338"/>
    <w:rsid w:val="00EF4BC6"/>
    <w:rsid w:val="00EF4EDD"/>
    <w:rsid w:val="00F06C7E"/>
    <w:rsid w:val="00F17E1E"/>
    <w:rsid w:val="00F20CFA"/>
    <w:rsid w:val="00F24744"/>
    <w:rsid w:val="00F3027F"/>
    <w:rsid w:val="00F30ADC"/>
    <w:rsid w:val="00F31776"/>
    <w:rsid w:val="00F358C8"/>
    <w:rsid w:val="00F3679F"/>
    <w:rsid w:val="00F40324"/>
    <w:rsid w:val="00F4132C"/>
    <w:rsid w:val="00F43D89"/>
    <w:rsid w:val="00F43DEE"/>
    <w:rsid w:val="00F44FB6"/>
    <w:rsid w:val="00F465C3"/>
    <w:rsid w:val="00F50462"/>
    <w:rsid w:val="00F5261E"/>
    <w:rsid w:val="00F54D7A"/>
    <w:rsid w:val="00F600B1"/>
    <w:rsid w:val="00F603C4"/>
    <w:rsid w:val="00F624A8"/>
    <w:rsid w:val="00F62966"/>
    <w:rsid w:val="00F63434"/>
    <w:rsid w:val="00F64E0B"/>
    <w:rsid w:val="00F659B9"/>
    <w:rsid w:val="00F70598"/>
    <w:rsid w:val="00F70655"/>
    <w:rsid w:val="00F71E09"/>
    <w:rsid w:val="00F72FEE"/>
    <w:rsid w:val="00F73E92"/>
    <w:rsid w:val="00F74348"/>
    <w:rsid w:val="00F770CF"/>
    <w:rsid w:val="00F821B2"/>
    <w:rsid w:val="00F83F50"/>
    <w:rsid w:val="00F84027"/>
    <w:rsid w:val="00F8750D"/>
    <w:rsid w:val="00F92B4B"/>
    <w:rsid w:val="00F96A36"/>
    <w:rsid w:val="00F96E92"/>
    <w:rsid w:val="00FA15D6"/>
    <w:rsid w:val="00FA44EE"/>
    <w:rsid w:val="00FA50B1"/>
    <w:rsid w:val="00FB1D9B"/>
    <w:rsid w:val="00FB1F40"/>
    <w:rsid w:val="00FB431D"/>
    <w:rsid w:val="00FB7C01"/>
    <w:rsid w:val="00FC0383"/>
    <w:rsid w:val="00FC15CB"/>
    <w:rsid w:val="00FD1033"/>
    <w:rsid w:val="00FD21D2"/>
    <w:rsid w:val="00FD3F76"/>
    <w:rsid w:val="00FD5DB5"/>
    <w:rsid w:val="00FD60B4"/>
    <w:rsid w:val="00FD6656"/>
    <w:rsid w:val="00FD70AC"/>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BAE3F4CC-6B9E-4D8D-88DD-065B0AB4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BC4"/>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2.xml><?xml version="1.0" encoding="utf-8"?>
<ds:datastoreItem xmlns:ds="http://schemas.openxmlformats.org/officeDocument/2006/customXml" ds:itemID="{2C2275BA-AB9B-4CD3-A8A2-6A310825AB50}">
  <ds:schemaRefs>
    <ds:schemaRef ds:uri="http://schemas.microsoft.com/office/2006/metadata/properties"/>
    <ds:schemaRef ds:uri="http://schemas.microsoft.com/office/infopath/2007/PartnerControls"/>
    <ds:schemaRef ds:uri="7647d186-158f-4d9c-993a-21fdf1748cf2"/>
  </ds:schemaRefs>
</ds:datastoreItem>
</file>

<file path=customXml/itemProps3.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4790D3-80B1-4EB2-AC17-37DA2B47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3806</Words>
  <Characters>20936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cp:lastModifiedBy>PASCUAL GARCIA GARCIA</cp:lastModifiedBy>
  <cp:revision>4</cp:revision>
  <cp:lastPrinted>2024-08-29T10:15:00Z</cp:lastPrinted>
  <dcterms:created xsi:type="dcterms:W3CDTF">2024-08-29T10:53:00Z</dcterms:created>
  <dcterms:modified xsi:type="dcterms:W3CDTF">2024-10-28T12:21:00Z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